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65" w:rsidRDefault="00035F3A" w:rsidP="00667865">
      <w:pPr>
        <w:pStyle w:val="3"/>
        <w:jc w:val="center"/>
      </w:pPr>
      <w:r>
        <w:t>Пояснительная записка к проекту</w:t>
      </w:r>
    </w:p>
    <w:p w:rsidR="009717DC" w:rsidRDefault="00035F3A" w:rsidP="00FD7C5A">
      <w:pPr>
        <w:pStyle w:val="3"/>
        <w:jc w:val="center"/>
      </w:pPr>
      <w:r>
        <w:t>Схемы р</w:t>
      </w:r>
      <w:r w:rsidR="00667865">
        <w:t>азмещения рекламных конструкций на территории муниципал</w:t>
      </w:r>
      <w:r w:rsidR="00667865">
        <w:t>ь</w:t>
      </w:r>
      <w:r w:rsidR="00667865">
        <w:t xml:space="preserve">ного образования </w:t>
      </w:r>
      <w:r w:rsidR="00EE3C8B">
        <w:t>Ключевской</w:t>
      </w:r>
      <w:r w:rsidR="00667865">
        <w:t xml:space="preserve"> район с. </w:t>
      </w:r>
      <w:r w:rsidR="00EE3C8B">
        <w:t>Ключи</w:t>
      </w:r>
      <w:r w:rsidR="00667865">
        <w:t xml:space="preserve"> </w:t>
      </w:r>
    </w:p>
    <w:p w:rsidR="00970D8D" w:rsidRDefault="00970D8D" w:rsidP="00970D8D">
      <w:pPr>
        <w:numPr>
          <w:ilvl w:val="0"/>
          <w:numId w:val="1"/>
        </w:numPr>
        <w:tabs>
          <w:tab w:val="left" w:pos="0"/>
          <w:tab w:val="left" w:pos="720"/>
        </w:tabs>
        <w:suppressAutoHyphens/>
        <w:ind w:left="0"/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Общие положения</w:t>
      </w:r>
      <w:r w:rsidR="002214B9">
        <w:rPr>
          <w:rFonts w:eastAsia="Arial Unicode MS"/>
          <w:b/>
          <w:color w:val="000000"/>
        </w:rPr>
        <w:t>.</w:t>
      </w:r>
    </w:p>
    <w:p w:rsidR="00970D8D" w:rsidRDefault="00970D8D" w:rsidP="002214B9">
      <w:pPr>
        <w:jc w:val="both"/>
        <w:rPr>
          <w:rFonts w:ascii="TimesNewRomanPSMT" w:hAnsi="TimesNewRomanPSMT" w:cs="TimesNewRomanPSMT"/>
          <w:sz w:val="28"/>
          <w:szCs w:val="28"/>
        </w:rPr>
      </w:pPr>
    </w:p>
    <w:p w:rsidR="00667865" w:rsidRDefault="003E51BB" w:rsidP="008E4B3D">
      <w:pPr>
        <w:ind w:firstLine="720"/>
        <w:jc w:val="both"/>
      </w:pPr>
      <w:r>
        <w:t>В соответствии с действующим</w:t>
      </w:r>
      <w:r w:rsidR="00035F3A">
        <w:t xml:space="preserve"> Федеральным законом № 38-ФЗ </w:t>
      </w:r>
      <w:r>
        <w:t>«О рекламе», с учетом внесенных изменений в названный закон № 98-ФЗ</w:t>
      </w:r>
      <w:r w:rsidR="00035F3A">
        <w:t xml:space="preserve"> от 07.05.2013г.  и </w:t>
      </w:r>
      <w:r>
        <w:t xml:space="preserve">согласно </w:t>
      </w:r>
      <w:r w:rsidR="008E4B3D">
        <w:t>постановлени</w:t>
      </w:r>
      <w:r>
        <w:t>ю</w:t>
      </w:r>
      <w:r w:rsidR="008E4B3D">
        <w:t xml:space="preserve"> Администрации</w:t>
      </w:r>
      <w:r w:rsidR="00035F3A">
        <w:t xml:space="preserve"> </w:t>
      </w:r>
      <w:r w:rsidR="00667865">
        <w:t>Алтайского края</w:t>
      </w:r>
      <w:r w:rsidR="008E4B3D">
        <w:t xml:space="preserve"> № 661 от 18.12.2013 «Об утверждении Порядка предварительного согласования схем размещения рекламных конструкций на земельных участках независимо от форм собственности, а также на зданиях или ином н</w:t>
      </w:r>
      <w:r w:rsidR="008E4B3D">
        <w:t>е</w:t>
      </w:r>
      <w:r w:rsidR="008E4B3D">
        <w:t>движимом имуществе, находящихся в государственной собственности Алтайского края или муниципальной собственности, и вносимых в них изменений»</w:t>
      </w:r>
      <w:r w:rsidR="00035F3A">
        <w:t xml:space="preserve">, </w:t>
      </w:r>
      <w:r w:rsidR="00667865">
        <w:t>А</w:t>
      </w:r>
      <w:r w:rsidR="00035F3A">
        <w:t xml:space="preserve">дминистрацией </w:t>
      </w:r>
      <w:r w:rsidR="00EE3C8B">
        <w:t>Ключевск</w:t>
      </w:r>
      <w:r w:rsidR="00667865">
        <w:t xml:space="preserve">ого района </w:t>
      </w:r>
      <w:r w:rsidR="00035F3A">
        <w:t xml:space="preserve"> </w:t>
      </w:r>
      <w:r>
        <w:t>подготовлена</w:t>
      </w:r>
      <w:r w:rsidR="00035F3A">
        <w:t xml:space="preserve"> </w:t>
      </w:r>
      <w:r>
        <w:t>«С</w:t>
      </w:r>
      <w:r w:rsidR="00035F3A">
        <w:t>хем</w:t>
      </w:r>
      <w:r>
        <w:t>а</w:t>
      </w:r>
      <w:r w:rsidR="00035F3A">
        <w:t xml:space="preserve"> размещения рекламных конструкций на территории</w:t>
      </w:r>
      <w:r w:rsidR="00667865">
        <w:t xml:space="preserve"> муниципал</w:t>
      </w:r>
      <w:r w:rsidR="00667865">
        <w:t>ь</w:t>
      </w:r>
      <w:r w:rsidR="00667865">
        <w:t>ного образования</w:t>
      </w:r>
      <w:r w:rsidR="00035F3A">
        <w:t xml:space="preserve"> </w:t>
      </w:r>
      <w:r w:rsidR="00EE3C8B">
        <w:t>Ключевской</w:t>
      </w:r>
      <w:r w:rsidR="00667865">
        <w:t xml:space="preserve"> район с. </w:t>
      </w:r>
      <w:r w:rsidR="00EE3C8B">
        <w:t>Ключи</w:t>
      </w:r>
      <w:r>
        <w:t>»</w:t>
      </w:r>
      <w:r w:rsidR="009717DC" w:rsidRPr="009717DC">
        <w:rPr>
          <w:color w:val="000000"/>
        </w:rPr>
        <w:t xml:space="preserve"> </w:t>
      </w:r>
    </w:p>
    <w:p w:rsidR="00A10CD4" w:rsidRDefault="003E51BB" w:rsidP="009717DC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Представленная</w:t>
      </w:r>
      <w:r w:rsidR="009717DC" w:rsidRPr="009717DC">
        <w:rPr>
          <w:color w:val="000000"/>
        </w:rPr>
        <w:t xml:space="preserve"> </w:t>
      </w:r>
      <w:r>
        <w:rPr>
          <w:color w:val="000000"/>
        </w:rPr>
        <w:t>«</w:t>
      </w:r>
      <w:r w:rsidR="009717DC" w:rsidRPr="009717DC">
        <w:rPr>
          <w:color w:val="000000"/>
        </w:rPr>
        <w:t>Схема размещения рекламных конструкций на территории мун</w:t>
      </w:r>
      <w:r w:rsidR="009717DC" w:rsidRPr="009717DC">
        <w:rPr>
          <w:color w:val="000000"/>
        </w:rPr>
        <w:t>и</w:t>
      </w:r>
      <w:r w:rsidR="00FD7C5A">
        <w:rPr>
          <w:color w:val="000000"/>
        </w:rPr>
        <w:t xml:space="preserve">ципального образования </w:t>
      </w:r>
      <w:r w:rsidR="00EE3C8B">
        <w:rPr>
          <w:color w:val="000000"/>
        </w:rPr>
        <w:t>Ключевской</w:t>
      </w:r>
      <w:r w:rsidR="009717DC" w:rsidRPr="009717DC">
        <w:rPr>
          <w:color w:val="000000"/>
        </w:rPr>
        <w:t xml:space="preserve"> район</w:t>
      </w:r>
      <w:r w:rsidR="008E4B3D">
        <w:rPr>
          <w:color w:val="000000"/>
        </w:rPr>
        <w:t xml:space="preserve"> с. </w:t>
      </w:r>
      <w:r w:rsidR="00EE3C8B">
        <w:rPr>
          <w:color w:val="000000"/>
        </w:rPr>
        <w:t>Ключи</w:t>
      </w:r>
      <w:r>
        <w:rPr>
          <w:color w:val="000000"/>
        </w:rPr>
        <w:t>»</w:t>
      </w:r>
      <w:r w:rsidR="009717DC" w:rsidRPr="009717DC">
        <w:rPr>
          <w:color w:val="000000"/>
        </w:rPr>
        <w:t xml:space="preserve"> (далее - Схема) устанавливает необх</w:t>
      </w:r>
      <w:r w:rsidR="009717DC" w:rsidRPr="009717DC">
        <w:rPr>
          <w:color w:val="000000"/>
        </w:rPr>
        <w:t>о</w:t>
      </w:r>
      <w:r w:rsidR="009717DC" w:rsidRPr="009717DC">
        <w:rPr>
          <w:color w:val="000000"/>
        </w:rPr>
        <w:t>димые требования по обеспечению благоприятной визуально-рекламной сельской среды для граждан</w:t>
      </w:r>
      <w:r>
        <w:rPr>
          <w:color w:val="000000"/>
        </w:rPr>
        <w:t>.</w:t>
      </w:r>
    </w:p>
    <w:p w:rsidR="003E51BB" w:rsidRDefault="003E51BB" w:rsidP="009717DC">
      <w:pPr>
        <w:shd w:val="clear" w:color="auto" w:fill="FFFFFF"/>
        <w:ind w:firstLine="720"/>
        <w:jc w:val="both"/>
        <w:rPr>
          <w:color w:val="000000"/>
        </w:rPr>
      </w:pPr>
    </w:p>
    <w:p w:rsidR="002214B9" w:rsidRDefault="002214B9" w:rsidP="002214B9">
      <w:pPr>
        <w:autoSpaceDE w:val="0"/>
        <w:autoSpaceDN w:val="0"/>
        <w:adjustRightInd w:val="0"/>
        <w:jc w:val="center"/>
        <w:rPr>
          <w:b/>
          <w:bCs/>
        </w:rPr>
      </w:pPr>
      <w:r w:rsidRPr="002214B9">
        <w:rPr>
          <w:b/>
          <w:bCs/>
        </w:rPr>
        <w:t>2.</w:t>
      </w:r>
      <w:r>
        <w:rPr>
          <w:b/>
          <w:bCs/>
        </w:rPr>
        <w:t xml:space="preserve"> Схема размещения рекламных конструкций.</w:t>
      </w:r>
    </w:p>
    <w:p w:rsidR="002214B9" w:rsidRPr="002214B9" w:rsidRDefault="002214B9" w:rsidP="002214B9">
      <w:pPr>
        <w:autoSpaceDE w:val="0"/>
        <w:autoSpaceDN w:val="0"/>
        <w:adjustRightInd w:val="0"/>
        <w:jc w:val="center"/>
        <w:rPr>
          <w:b/>
          <w:bCs/>
        </w:rPr>
      </w:pPr>
    </w:p>
    <w:p w:rsidR="00F7152C" w:rsidRDefault="002214B9" w:rsidP="0000688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2214B9">
        <w:t xml:space="preserve"> </w:t>
      </w:r>
      <w:r w:rsidR="00F7152C" w:rsidRPr="009717DC">
        <w:rPr>
          <w:color w:val="000000"/>
        </w:rPr>
        <w:t>Схема размещения рекламных конструкций является документом, определяющим места размещения рекламных конструкций, типы и виды рекламных конструкций, уст</w:t>
      </w:r>
      <w:r w:rsidR="00F7152C" w:rsidRPr="009717DC">
        <w:rPr>
          <w:color w:val="000000"/>
        </w:rPr>
        <w:t>а</w:t>
      </w:r>
      <w:r w:rsidR="00F7152C" w:rsidRPr="009717DC">
        <w:rPr>
          <w:color w:val="000000"/>
        </w:rPr>
        <w:t>новка которых допускается на данных местах.</w:t>
      </w:r>
    </w:p>
    <w:p w:rsidR="0000688E" w:rsidRDefault="00F7152C" w:rsidP="0000688E">
      <w:pPr>
        <w:autoSpaceDE w:val="0"/>
        <w:autoSpaceDN w:val="0"/>
        <w:adjustRightInd w:val="0"/>
        <w:ind w:firstLine="720"/>
        <w:jc w:val="both"/>
      </w:pPr>
      <w:r>
        <w:rPr>
          <w:color w:val="000000"/>
        </w:rPr>
        <w:t xml:space="preserve"> </w:t>
      </w:r>
      <w:r w:rsidR="002214B9" w:rsidRPr="002214B9">
        <w:t xml:space="preserve">Схема </w:t>
      </w:r>
      <w:r>
        <w:t>размещения рекламных конструкций</w:t>
      </w:r>
      <w:r w:rsidR="002214B9" w:rsidRPr="002214B9">
        <w:t xml:space="preserve"> состоит из отдельных </w:t>
      </w:r>
      <w:r>
        <w:t xml:space="preserve">фрагментов, </w:t>
      </w:r>
      <w:r w:rsidRPr="00F05AC2">
        <w:t>выполнена на цветной картографической основе с использованием материалов соответству</w:t>
      </w:r>
      <w:r w:rsidRPr="00F05AC2">
        <w:t>ю</w:t>
      </w:r>
      <w:r w:rsidRPr="00F05AC2">
        <w:t xml:space="preserve">щих документов территориального планирования с. </w:t>
      </w:r>
      <w:r w:rsidR="00EE3C8B" w:rsidRPr="00F05AC2">
        <w:t>Ключи</w:t>
      </w:r>
      <w:r w:rsidRPr="00F05AC2">
        <w:t>.</w:t>
      </w:r>
    </w:p>
    <w:p w:rsidR="00F35F9E" w:rsidRPr="00F05AC2" w:rsidRDefault="0000688E" w:rsidP="00F35F9E">
      <w:pPr>
        <w:shd w:val="clear" w:color="auto" w:fill="FFFFFF"/>
        <w:ind w:firstLine="709"/>
        <w:jc w:val="both"/>
      </w:pPr>
      <w:r w:rsidRPr="00F05AC2">
        <w:t xml:space="preserve"> Схема определяет соответствие размещения наружной рекламы архитектурному облику сложившейся застройки.</w:t>
      </w:r>
      <w:r w:rsidR="00F35F9E" w:rsidRPr="00F05AC2">
        <w:t xml:space="preserve"> </w:t>
      </w:r>
    </w:p>
    <w:p w:rsidR="0000688E" w:rsidRDefault="00F35F9E" w:rsidP="00F35F9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665CAC">
        <w:t xml:space="preserve">На сегодняшний день на улицах </w:t>
      </w:r>
      <w:r w:rsidR="00665CAC" w:rsidRPr="00665CAC">
        <w:t>размещены</w:t>
      </w:r>
      <w:r w:rsidRPr="00665CAC">
        <w:t xml:space="preserve"> рекламны</w:t>
      </w:r>
      <w:r w:rsidR="00665CAC" w:rsidRPr="00665CAC">
        <w:t>е</w:t>
      </w:r>
      <w:r w:rsidRPr="00665CAC">
        <w:t xml:space="preserve"> щит</w:t>
      </w:r>
      <w:r w:rsidR="00665CAC" w:rsidRPr="00665CAC">
        <w:t>ы</w:t>
      </w:r>
      <w:r>
        <w:t xml:space="preserve"> </w:t>
      </w:r>
      <w:r w:rsidR="00665CAC">
        <w:rPr>
          <w:color w:val="000000"/>
        </w:rPr>
        <w:t>в следующих местах</w:t>
      </w:r>
      <w:r w:rsidR="00A10CD4">
        <w:rPr>
          <w:color w:val="000000"/>
        </w:rPr>
        <w:t>,</w:t>
      </w:r>
      <w:r w:rsidR="00A10CD4" w:rsidRPr="00A10CD4">
        <w:rPr>
          <w:color w:val="000000"/>
        </w:rPr>
        <w:t xml:space="preserve"> </w:t>
      </w:r>
      <w:r w:rsidR="00A10CD4">
        <w:rPr>
          <w:color w:val="000000"/>
        </w:rPr>
        <w:t>в центре села:</w:t>
      </w:r>
    </w:p>
    <w:p w:rsidR="00A10CD4" w:rsidRPr="007C120E" w:rsidRDefault="00A10CD4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</w:t>
      </w:r>
      <w:r w:rsidR="002B7393" w:rsidRPr="007C120E">
        <w:rPr>
          <w:color w:val="000000"/>
        </w:rPr>
        <w:t>на</w:t>
      </w:r>
      <w:r w:rsidRPr="007C120E">
        <w:rPr>
          <w:color w:val="000000"/>
        </w:rPr>
        <w:t xml:space="preserve"> </w:t>
      </w:r>
      <w:r w:rsidR="00A14390" w:rsidRPr="007C120E">
        <w:rPr>
          <w:color w:val="000000"/>
        </w:rPr>
        <w:t xml:space="preserve">пересечении улиц Октябрьская - Белинского </w:t>
      </w:r>
      <w:r w:rsidRPr="007C120E">
        <w:rPr>
          <w:color w:val="000000"/>
        </w:rPr>
        <w:t>(</w:t>
      </w:r>
      <w:r w:rsidR="001641D7" w:rsidRPr="007C120E">
        <w:rPr>
          <w:color w:val="000000"/>
        </w:rPr>
        <w:t xml:space="preserve">конструкция </w:t>
      </w:r>
      <w:r w:rsidRPr="007C120E">
        <w:rPr>
          <w:color w:val="000000"/>
        </w:rPr>
        <w:t xml:space="preserve">№ </w:t>
      </w:r>
      <w:r w:rsidR="00A14390" w:rsidRPr="007C120E">
        <w:rPr>
          <w:color w:val="000000"/>
        </w:rPr>
        <w:t>1</w:t>
      </w:r>
      <w:r w:rsidR="00CF6F74" w:rsidRPr="007C120E">
        <w:rPr>
          <w:color w:val="000000"/>
        </w:rPr>
        <w:t>,</w:t>
      </w:r>
      <w:r w:rsidR="00A14390" w:rsidRPr="007C120E">
        <w:rPr>
          <w:color w:val="000000"/>
        </w:rPr>
        <w:t xml:space="preserve"> </w:t>
      </w:r>
      <w:r w:rsidR="00CF6F74" w:rsidRPr="007C120E">
        <w:rPr>
          <w:color w:val="000000"/>
        </w:rPr>
        <w:t xml:space="preserve">фрагмент № </w:t>
      </w:r>
      <w:r w:rsidR="00A14390" w:rsidRPr="007C120E">
        <w:rPr>
          <w:color w:val="000000"/>
        </w:rPr>
        <w:t>1</w:t>
      </w:r>
      <w:r w:rsidRPr="007C120E">
        <w:rPr>
          <w:color w:val="000000"/>
        </w:rPr>
        <w:t>);</w:t>
      </w:r>
    </w:p>
    <w:p w:rsidR="0000688E" w:rsidRPr="007C120E" w:rsidRDefault="00A10CD4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на пересечении </w:t>
      </w:r>
      <w:r w:rsidR="00A14390" w:rsidRPr="007C120E">
        <w:rPr>
          <w:color w:val="000000"/>
        </w:rPr>
        <w:t>улицы Кирова - переулка Базарный (справа)</w:t>
      </w:r>
      <w:r w:rsidR="00665CAC">
        <w:rPr>
          <w:color w:val="000000"/>
        </w:rPr>
        <w:t xml:space="preserve"> </w:t>
      </w:r>
      <w:r w:rsidRPr="007C120E">
        <w:rPr>
          <w:color w:val="000000"/>
        </w:rPr>
        <w:t>(</w:t>
      </w:r>
      <w:r w:rsidR="001641D7" w:rsidRPr="007C120E">
        <w:rPr>
          <w:color w:val="000000"/>
        </w:rPr>
        <w:t>конструкция</w:t>
      </w:r>
      <w:r w:rsidRPr="007C120E">
        <w:rPr>
          <w:color w:val="000000"/>
        </w:rPr>
        <w:t xml:space="preserve"> № </w:t>
      </w:r>
      <w:r w:rsidR="00A14390" w:rsidRPr="007C120E">
        <w:rPr>
          <w:color w:val="000000"/>
        </w:rPr>
        <w:t>2</w:t>
      </w:r>
      <w:r w:rsidR="00CF6F74" w:rsidRPr="007C120E">
        <w:rPr>
          <w:color w:val="000000"/>
        </w:rPr>
        <w:t xml:space="preserve">, </w:t>
      </w:r>
      <w:r w:rsidR="00262EBA">
        <w:rPr>
          <w:color w:val="000000"/>
        </w:rPr>
        <w:t xml:space="preserve">       </w:t>
      </w:r>
      <w:r w:rsidR="00CF6F74" w:rsidRPr="007C120E">
        <w:rPr>
          <w:color w:val="000000"/>
        </w:rPr>
        <w:t>фра</w:t>
      </w:r>
      <w:r w:rsidR="00CF6F74" w:rsidRPr="007C120E">
        <w:rPr>
          <w:color w:val="000000"/>
        </w:rPr>
        <w:t>г</w:t>
      </w:r>
      <w:r w:rsidR="00CF6F74" w:rsidRPr="007C120E">
        <w:rPr>
          <w:color w:val="000000"/>
        </w:rPr>
        <w:t xml:space="preserve">мент № </w:t>
      </w:r>
      <w:r w:rsidR="00A14390" w:rsidRPr="007C120E">
        <w:rPr>
          <w:color w:val="000000"/>
        </w:rPr>
        <w:t>2</w:t>
      </w:r>
      <w:r w:rsidRPr="007C120E">
        <w:rPr>
          <w:color w:val="000000"/>
        </w:rPr>
        <w:t>);</w:t>
      </w:r>
    </w:p>
    <w:p w:rsidR="00A10CD4" w:rsidRPr="007C120E" w:rsidRDefault="00A10CD4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</w:t>
      </w:r>
      <w:r w:rsidR="002B7393" w:rsidRPr="007C120E">
        <w:rPr>
          <w:color w:val="000000"/>
        </w:rPr>
        <w:t>на</w:t>
      </w:r>
      <w:r w:rsidRPr="007C120E">
        <w:rPr>
          <w:color w:val="000000"/>
        </w:rPr>
        <w:t xml:space="preserve"> </w:t>
      </w:r>
      <w:r w:rsidR="00A14390" w:rsidRPr="007C120E">
        <w:rPr>
          <w:color w:val="000000"/>
        </w:rPr>
        <w:t>пересечении улицы Кирова - переулка Школьный (слева)</w:t>
      </w:r>
      <w:r w:rsidR="00665CAC">
        <w:rPr>
          <w:color w:val="000000"/>
        </w:rPr>
        <w:t xml:space="preserve"> </w:t>
      </w:r>
      <w:r w:rsidRPr="007C120E">
        <w:rPr>
          <w:color w:val="000000"/>
        </w:rPr>
        <w:t>(</w:t>
      </w:r>
      <w:r w:rsidR="001641D7" w:rsidRPr="007C120E">
        <w:rPr>
          <w:color w:val="000000"/>
        </w:rPr>
        <w:t>конструкция</w:t>
      </w:r>
      <w:r w:rsidRPr="007C120E">
        <w:rPr>
          <w:color w:val="000000"/>
        </w:rPr>
        <w:t xml:space="preserve"> № </w:t>
      </w:r>
      <w:r w:rsidR="00A14390" w:rsidRPr="007C120E">
        <w:rPr>
          <w:color w:val="000000"/>
        </w:rPr>
        <w:t>3</w:t>
      </w:r>
      <w:r w:rsidR="00CF6F74" w:rsidRPr="007C120E">
        <w:rPr>
          <w:color w:val="000000"/>
        </w:rPr>
        <w:t xml:space="preserve">, </w:t>
      </w:r>
      <w:r w:rsidR="00262EBA">
        <w:rPr>
          <w:color w:val="000000"/>
        </w:rPr>
        <w:t xml:space="preserve">       </w:t>
      </w:r>
      <w:r w:rsidR="00CF6F74" w:rsidRPr="007C120E">
        <w:rPr>
          <w:color w:val="000000"/>
        </w:rPr>
        <w:t>фрагмент № 3</w:t>
      </w:r>
      <w:r w:rsidRPr="007C120E">
        <w:rPr>
          <w:color w:val="000000"/>
        </w:rPr>
        <w:t>)</w:t>
      </w:r>
      <w:r w:rsidR="00171E9C" w:rsidRPr="007C120E">
        <w:rPr>
          <w:color w:val="000000"/>
        </w:rPr>
        <w:t>;</w:t>
      </w:r>
    </w:p>
    <w:p w:rsidR="00171E9C" w:rsidRPr="007C120E" w:rsidRDefault="00171E9C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</w:t>
      </w:r>
      <w:r w:rsidR="002B7393" w:rsidRPr="007C120E">
        <w:rPr>
          <w:color w:val="000000"/>
        </w:rPr>
        <w:t>на</w:t>
      </w:r>
      <w:r w:rsidRPr="007C120E">
        <w:rPr>
          <w:color w:val="000000"/>
        </w:rPr>
        <w:t xml:space="preserve"> </w:t>
      </w:r>
      <w:r w:rsidR="00A14390" w:rsidRPr="007C120E">
        <w:rPr>
          <w:color w:val="000000"/>
        </w:rPr>
        <w:t xml:space="preserve">улице Центральная около здания "Социальная защита населения" </w:t>
      </w:r>
      <w:r w:rsidR="005C4935">
        <w:rPr>
          <w:color w:val="000000"/>
        </w:rPr>
        <w:t xml:space="preserve">                 </w:t>
      </w:r>
      <w:r w:rsidRPr="007C120E">
        <w:rPr>
          <w:color w:val="000000"/>
        </w:rPr>
        <w:t>(</w:t>
      </w:r>
      <w:r w:rsidR="001641D7" w:rsidRPr="007C120E">
        <w:rPr>
          <w:color w:val="000000"/>
        </w:rPr>
        <w:t>конструкция</w:t>
      </w:r>
      <w:r w:rsidRPr="007C120E">
        <w:rPr>
          <w:color w:val="000000"/>
        </w:rPr>
        <w:t xml:space="preserve"> № </w:t>
      </w:r>
      <w:r w:rsidR="00A14390" w:rsidRPr="007C120E">
        <w:rPr>
          <w:color w:val="000000"/>
        </w:rPr>
        <w:t>4</w:t>
      </w:r>
      <w:r w:rsidR="00CF6F74" w:rsidRPr="007C120E">
        <w:rPr>
          <w:color w:val="000000"/>
        </w:rPr>
        <w:t xml:space="preserve">, фрагмент № </w:t>
      </w:r>
      <w:r w:rsidR="00A14390" w:rsidRPr="007C120E">
        <w:rPr>
          <w:color w:val="000000"/>
        </w:rPr>
        <w:t>4</w:t>
      </w:r>
      <w:r w:rsidRPr="007C120E">
        <w:rPr>
          <w:color w:val="000000"/>
        </w:rPr>
        <w:t>)</w:t>
      </w:r>
      <w:r w:rsidR="00A14390" w:rsidRPr="007C120E">
        <w:rPr>
          <w:color w:val="000000"/>
        </w:rPr>
        <w:t>;</w:t>
      </w:r>
    </w:p>
    <w:p w:rsidR="00A14390" w:rsidRPr="007C120E" w:rsidRDefault="00A14390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на улице Советская около здания магазин "Ольга" (конструкция  № </w:t>
      </w:r>
      <w:r w:rsidR="007C120E" w:rsidRPr="007C120E">
        <w:rPr>
          <w:color w:val="000000"/>
        </w:rPr>
        <w:t>5</w:t>
      </w:r>
      <w:r w:rsidRPr="007C120E">
        <w:rPr>
          <w:color w:val="000000"/>
        </w:rPr>
        <w:t>,</w:t>
      </w:r>
      <w:r w:rsidR="00665CAC">
        <w:rPr>
          <w:color w:val="000000"/>
        </w:rPr>
        <w:t xml:space="preserve"> </w:t>
      </w:r>
      <w:r w:rsidR="005C4935">
        <w:rPr>
          <w:color w:val="000000"/>
        </w:rPr>
        <w:t xml:space="preserve">              </w:t>
      </w:r>
      <w:r w:rsidRPr="007C120E">
        <w:rPr>
          <w:color w:val="000000"/>
        </w:rPr>
        <w:t xml:space="preserve">фрагмент № </w:t>
      </w:r>
      <w:r w:rsidR="005C4935">
        <w:rPr>
          <w:color w:val="000000"/>
        </w:rPr>
        <w:t>4</w:t>
      </w:r>
      <w:r w:rsidRPr="007C120E">
        <w:rPr>
          <w:color w:val="000000"/>
        </w:rPr>
        <w:t>);</w:t>
      </w:r>
    </w:p>
    <w:p w:rsidR="00A14390" w:rsidRPr="007C120E" w:rsidRDefault="00A14390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на </w:t>
      </w:r>
      <w:r w:rsidR="007C120E" w:rsidRPr="007C120E">
        <w:rPr>
          <w:color w:val="000000"/>
        </w:rPr>
        <w:t xml:space="preserve">улице Делигатская в районе "Школа искусств" </w:t>
      </w:r>
      <w:r w:rsidRPr="007C120E">
        <w:rPr>
          <w:color w:val="000000"/>
        </w:rPr>
        <w:t xml:space="preserve">(конструкция № </w:t>
      </w:r>
      <w:r w:rsidR="007C120E" w:rsidRPr="007C120E">
        <w:rPr>
          <w:color w:val="000000"/>
        </w:rPr>
        <w:t>6</w:t>
      </w:r>
      <w:r w:rsidRPr="007C120E">
        <w:rPr>
          <w:color w:val="000000"/>
        </w:rPr>
        <w:t xml:space="preserve">, </w:t>
      </w:r>
      <w:r w:rsidR="005C4935">
        <w:rPr>
          <w:color w:val="000000"/>
        </w:rPr>
        <w:t xml:space="preserve">               </w:t>
      </w:r>
      <w:r w:rsidRPr="007C120E">
        <w:rPr>
          <w:color w:val="000000"/>
        </w:rPr>
        <w:t xml:space="preserve">фрагмент № </w:t>
      </w:r>
      <w:r w:rsidR="005C4935">
        <w:rPr>
          <w:color w:val="000000"/>
        </w:rPr>
        <w:t>4</w:t>
      </w:r>
      <w:r w:rsidRPr="007C120E">
        <w:rPr>
          <w:color w:val="000000"/>
        </w:rPr>
        <w:t>);</w:t>
      </w:r>
    </w:p>
    <w:p w:rsidR="00A14390" w:rsidRPr="007C120E" w:rsidRDefault="00A14390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на </w:t>
      </w:r>
      <w:r w:rsidR="007C120E" w:rsidRPr="007C120E">
        <w:rPr>
          <w:color w:val="000000"/>
        </w:rPr>
        <w:t>улице</w:t>
      </w:r>
      <w:r w:rsidR="007C120E" w:rsidRPr="007C120E">
        <w:t xml:space="preserve"> </w:t>
      </w:r>
      <w:r w:rsidR="007C120E" w:rsidRPr="007C120E">
        <w:rPr>
          <w:color w:val="000000"/>
        </w:rPr>
        <w:t xml:space="preserve">Центральная 140 в районе элеватора </w:t>
      </w:r>
      <w:r w:rsidRPr="007C120E">
        <w:rPr>
          <w:color w:val="000000"/>
        </w:rPr>
        <w:t xml:space="preserve">(конструкция № </w:t>
      </w:r>
      <w:r w:rsidR="007C120E" w:rsidRPr="007C120E">
        <w:rPr>
          <w:color w:val="000000"/>
        </w:rPr>
        <w:t>7</w:t>
      </w:r>
      <w:r w:rsidRPr="007C120E">
        <w:rPr>
          <w:color w:val="000000"/>
        </w:rPr>
        <w:t xml:space="preserve">, фрагмент № </w:t>
      </w:r>
      <w:r w:rsidR="005C4935">
        <w:rPr>
          <w:color w:val="000000"/>
        </w:rPr>
        <w:t>5</w:t>
      </w:r>
      <w:r w:rsidRPr="007C120E">
        <w:rPr>
          <w:color w:val="000000"/>
        </w:rPr>
        <w:t>);</w:t>
      </w:r>
    </w:p>
    <w:p w:rsidR="00A14390" w:rsidRDefault="00A14390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на улице </w:t>
      </w:r>
      <w:r w:rsidR="007C120E" w:rsidRPr="007C120E">
        <w:rPr>
          <w:color w:val="000000"/>
        </w:rPr>
        <w:t>Советская около магазин</w:t>
      </w:r>
      <w:r w:rsidR="00262EBA">
        <w:rPr>
          <w:color w:val="000000"/>
        </w:rPr>
        <w:t>а</w:t>
      </w:r>
      <w:r w:rsidR="007C120E" w:rsidRPr="007C120E">
        <w:rPr>
          <w:color w:val="000000"/>
        </w:rPr>
        <w:t xml:space="preserve"> "Автозапчасти" </w:t>
      </w:r>
      <w:r w:rsidRPr="007C120E">
        <w:rPr>
          <w:color w:val="000000"/>
        </w:rPr>
        <w:t xml:space="preserve">(конструкция № </w:t>
      </w:r>
      <w:r w:rsidR="007C120E" w:rsidRPr="007C120E">
        <w:rPr>
          <w:color w:val="000000"/>
        </w:rPr>
        <w:t>8</w:t>
      </w:r>
      <w:r w:rsidRPr="007C120E">
        <w:rPr>
          <w:color w:val="000000"/>
        </w:rPr>
        <w:t xml:space="preserve">, </w:t>
      </w:r>
      <w:r w:rsidR="005C4935">
        <w:rPr>
          <w:color w:val="000000"/>
        </w:rPr>
        <w:t xml:space="preserve">            </w:t>
      </w:r>
      <w:r w:rsidRPr="007C120E">
        <w:rPr>
          <w:color w:val="000000"/>
        </w:rPr>
        <w:t xml:space="preserve">фрагмент № </w:t>
      </w:r>
      <w:r w:rsidR="005C4935">
        <w:rPr>
          <w:color w:val="000000"/>
        </w:rPr>
        <w:t>4</w:t>
      </w:r>
      <w:r w:rsidRPr="007C120E">
        <w:rPr>
          <w:color w:val="000000"/>
        </w:rPr>
        <w:t>);</w:t>
      </w:r>
    </w:p>
    <w:p w:rsidR="00BB6339" w:rsidRPr="007C120E" w:rsidRDefault="00BB6339" w:rsidP="00665CA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7C120E">
        <w:rPr>
          <w:color w:val="000000"/>
        </w:rPr>
        <w:t xml:space="preserve">- на пересечении улицы </w:t>
      </w:r>
      <w:r w:rsidRPr="00BB6339">
        <w:rPr>
          <w:color w:val="000000"/>
        </w:rPr>
        <w:t>Степная - ул</w:t>
      </w:r>
      <w:r>
        <w:rPr>
          <w:color w:val="000000"/>
        </w:rPr>
        <w:t>ицы</w:t>
      </w:r>
      <w:r w:rsidRPr="00BB6339">
        <w:rPr>
          <w:color w:val="000000"/>
        </w:rPr>
        <w:t xml:space="preserve"> Мира </w:t>
      </w:r>
      <w:r w:rsidRPr="007C120E">
        <w:rPr>
          <w:color w:val="000000"/>
        </w:rPr>
        <w:t xml:space="preserve">(конструкция № </w:t>
      </w:r>
      <w:r>
        <w:rPr>
          <w:color w:val="000000"/>
        </w:rPr>
        <w:t>9</w:t>
      </w:r>
      <w:r w:rsidRPr="007C120E">
        <w:rPr>
          <w:color w:val="000000"/>
        </w:rPr>
        <w:t xml:space="preserve">, фрагмент № </w:t>
      </w:r>
      <w:r w:rsidR="005C4935">
        <w:rPr>
          <w:color w:val="000000"/>
        </w:rPr>
        <w:t>6</w:t>
      </w:r>
      <w:r w:rsidRPr="007C120E">
        <w:rPr>
          <w:color w:val="000000"/>
        </w:rPr>
        <w:t>);</w:t>
      </w:r>
    </w:p>
    <w:p w:rsidR="00BB6339" w:rsidRPr="007C120E" w:rsidRDefault="00BB6339" w:rsidP="00665CAC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214B9" w:rsidRDefault="002214B9" w:rsidP="00FF639F">
      <w:pPr>
        <w:numPr>
          <w:ilvl w:val="0"/>
          <w:numId w:val="6"/>
        </w:numPr>
        <w:shd w:val="clear" w:color="auto" w:fill="FFFFFF"/>
        <w:jc w:val="center"/>
        <w:rPr>
          <w:b/>
          <w:bCs/>
        </w:rPr>
      </w:pPr>
      <w:r w:rsidRPr="002214B9">
        <w:rPr>
          <w:b/>
          <w:bCs/>
        </w:rPr>
        <w:lastRenderedPageBreak/>
        <w:t>Т</w:t>
      </w:r>
      <w:r w:rsidR="002B7393">
        <w:rPr>
          <w:b/>
          <w:bCs/>
        </w:rPr>
        <w:t>ипы рекламных конструкций.</w:t>
      </w:r>
    </w:p>
    <w:p w:rsidR="002B7393" w:rsidRPr="002214B9" w:rsidRDefault="002B7393" w:rsidP="002B7393">
      <w:pPr>
        <w:shd w:val="clear" w:color="auto" w:fill="FFFFFF"/>
        <w:ind w:left="360"/>
        <w:jc w:val="center"/>
        <w:rPr>
          <w:color w:val="000000"/>
        </w:rPr>
      </w:pPr>
    </w:p>
    <w:p w:rsidR="00F32B38" w:rsidRDefault="00BC708C" w:rsidP="00F32B3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На предполагаемых местах</w:t>
      </w:r>
      <w:r w:rsidR="00F32B38" w:rsidRPr="00645BAB">
        <w:rPr>
          <w:color w:val="000000"/>
        </w:rPr>
        <w:t xml:space="preserve"> рекламные конструкции подразделяются на следующие типы:</w:t>
      </w:r>
    </w:p>
    <w:p w:rsidR="009966CF" w:rsidRPr="009966CF" w:rsidRDefault="009966CF" w:rsidP="0096488F">
      <w:pPr>
        <w:autoSpaceDE w:val="0"/>
        <w:autoSpaceDN w:val="0"/>
        <w:adjustRightInd w:val="0"/>
        <w:jc w:val="both"/>
        <w:rPr>
          <w:bCs/>
          <w:iCs/>
        </w:rPr>
      </w:pPr>
      <w:proofErr w:type="spellStart"/>
      <w:r w:rsidRPr="009966CF">
        <w:rPr>
          <w:b/>
          <w:bCs/>
          <w:iCs/>
        </w:rPr>
        <w:t>Сити-борд</w:t>
      </w:r>
      <w:r w:rsidR="004F7308">
        <w:rPr>
          <w:b/>
          <w:bCs/>
          <w:iCs/>
        </w:rPr>
        <w:t>ы</w:t>
      </w:r>
      <w:proofErr w:type="spellEnd"/>
      <w:r w:rsidRPr="009966CF">
        <w:rPr>
          <w:b/>
          <w:bCs/>
          <w:iCs/>
        </w:rPr>
        <w:t xml:space="preserve"> – </w:t>
      </w:r>
      <w:r w:rsidRPr="009966CF">
        <w:rPr>
          <w:bCs/>
          <w:iCs/>
        </w:rPr>
        <w:t xml:space="preserve">отдельно стоящие щитовые установки среднего формата, имеющие </w:t>
      </w:r>
      <w:r>
        <w:rPr>
          <w:bCs/>
          <w:iCs/>
        </w:rPr>
        <w:t xml:space="preserve">от </w:t>
      </w:r>
      <w:r w:rsidRPr="009966CF">
        <w:rPr>
          <w:bCs/>
          <w:iCs/>
        </w:rPr>
        <w:t>одн</w:t>
      </w:r>
      <w:r>
        <w:rPr>
          <w:bCs/>
          <w:iCs/>
        </w:rPr>
        <w:t xml:space="preserve">ой до трех </w:t>
      </w:r>
      <w:r w:rsidRPr="009966CF">
        <w:rPr>
          <w:bCs/>
          <w:iCs/>
        </w:rPr>
        <w:t>поверхност</w:t>
      </w:r>
      <w:r>
        <w:rPr>
          <w:bCs/>
          <w:iCs/>
        </w:rPr>
        <w:t>ей</w:t>
      </w:r>
      <w:r w:rsidRPr="009966CF">
        <w:rPr>
          <w:bCs/>
          <w:iCs/>
        </w:rPr>
        <w:t xml:space="preserve"> для размещения рекламы. Состоят из фундамента, каркаса, оп</w:t>
      </w:r>
      <w:r w:rsidRPr="009966CF">
        <w:rPr>
          <w:bCs/>
          <w:iCs/>
        </w:rPr>
        <w:t>о</w:t>
      </w:r>
      <w:r w:rsidRPr="009966CF">
        <w:rPr>
          <w:bCs/>
          <w:iCs/>
        </w:rPr>
        <w:t xml:space="preserve">ры и информационного поля. Площадь информационного поля </w:t>
      </w:r>
      <w:proofErr w:type="spellStart"/>
      <w:r w:rsidRPr="009966CF">
        <w:rPr>
          <w:bCs/>
          <w:iCs/>
        </w:rPr>
        <w:t>сити-борда</w:t>
      </w:r>
      <w:proofErr w:type="spellEnd"/>
      <w:r w:rsidRPr="009966CF">
        <w:rPr>
          <w:bCs/>
          <w:iCs/>
        </w:rPr>
        <w:t xml:space="preserve"> определяется общей площадью его эксплуатируемых сторон. Размер одной стороны информационного поля </w:t>
      </w:r>
      <w:proofErr w:type="spellStart"/>
      <w:r w:rsidRPr="009966CF">
        <w:rPr>
          <w:bCs/>
          <w:iCs/>
        </w:rPr>
        <w:t>сити-борда</w:t>
      </w:r>
      <w:proofErr w:type="spellEnd"/>
      <w:r w:rsidRPr="009966CF">
        <w:rPr>
          <w:bCs/>
          <w:iCs/>
        </w:rPr>
        <w:t xml:space="preserve"> составляет от 2,</w:t>
      </w:r>
      <w:r>
        <w:rPr>
          <w:bCs/>
          <w:iCs/>
        </w:rPr>
        <w:t>2</w:t>
      </w:r>
      <w:r w:rsidRPr="009966CF">
        <w:rPr>
          <w:bCs/>
          <w:iCs/>
        </w:rPr>
        <w:t xml:space="preserve"> м </w:t>
      </w:r>
      <w:proofErr w:type="spellStart"/>
      <w:r w:rsidRPr="009966CF">
        <w:rPr>
          <w:bCs/>
          <w:iCs/>
        </w:rPr>
        <w:t>x</w:t>
      </w:r>
      <w:proofErr w:type="spellEnd"/>
      <w:r w:rsidRPr="009966CF">
        <w:rPr>
          <w:bCs/>
          <w:iCs/>
        </w:rPr>
        <w:t xml:space="preserve"> </w:t>
      </w:r>
      <w:r>
        <w:rPr>
          <w:bCs/>
          <w:iCs/>
        </w:rPr>
        <w:t>0</w:t>
      </w:r>
      <w:r w:rsidRPr="009966CF">
        <w:rPr>
          <w:bCs/>
          <w:iCs/>
        </w:rPr>
        <w:t>,</w:t>
      </w:r>
      <w:r>
        <w:rPr>
          <w:bCs/>
          <w:iCs/>
        </w:rPr>
        <w:t>5</w:t>
      </w:r>
      <w:r w:rsidRPr="009966CF">
        <w:rPr>
          <w:bCs/>
          <w:iCs/>
        </w:rPr>
        <w:t xml:space="preserve"> м до </w:t>
      </w:r>
      <w:r>
        <w:rPr>
          <w:bCs/>
          <w:iCs/>
        </w:rPr>
        <w:t>4</w:t>
      </w:r>
      <w:r w:rsidRPr="009966CF">
        <w:rPr>
          <w:bCs/>
          <w:iCs/>
        </w:rPr>
        <w:t>,</w:t>
      </w:r>
      <w:r>
        <w:rPr>
          <w:bCs/>
          <w:iCs/>
        </w:rPr>
        <w:t>2</w:t>
      </w:r>
      <w:r w:rsidRPr="009966CF">
        <w:rPr>
          <w:bCs/>
          <w:iCs/>
        </w:rPr>
        <w:t xml:space="preserve"> </w:t>
      </w:r>
      <w:proofErr w:type="spellStart"/>
      <w:r w:rsidRPr="009966CF">
        <w:rPr>
          <w:bCs/>
          <w:iCs/>
        </w:rPr>
        <w:t>x</w:t>
      </w:r>
      <w:proofErr w:type="spellEnd"/>
      <w:r w:rsidRPr="009966CF">
        <w:rPr>
          <w:bCs/>
          <w:iCs/>
        </w:rPr>
        <w:t xml:space="preserve"> 2,7 м (включительно). Фундамент </w:t>
      </w:r>
      <w:proofErr w:type="spellStart"/>
      <w:r w:rsidRPr="009966CF">
        <w:rPr>
          <w:bCs/>
          <w:iCs/>
        </w:rPr>
        <w:t>с</w:t>
      </w:r>
      <w:r w:rsidRPr="009966CF">
        <w:rPr>
          <w:bCs/>
          <w:iCs/>
        </w:rPr>
        <w:t>и</w:t>
      </w:r>
      <w:r w:rsidRPr="009966CF">
        <w:rPr>
          <w:bCs/>
          <w:iCs/>
        </w:rPr>
        <w:t>ти-борда</w:t>
      </w:r>
      <w:proofErr w:type="spellEnd"/>
      <w:r w:rsidRPr="009966CF">
        <w:rPr>
          <w:bCs/>
          <w:iCs/>
        </w:rPr>
        <w:t xml:space="preserve"> не должен выступать над уровнем земли, покрытием тротуара.</w:t>
      </w:r>
    </w:p>
    <w:p w:rsidR="009966CF" w:rsidRPr="009966CF" w:rsidRDefault="009966CF" w:rsidP="0096488F">
      <w:pPr>
        <w:autoSpaceDE w:val="0"/>
        <w:autoSpaceDN w:val="0"/>
        <w:adjustRightInd w:val="0"/>
        <w:jc w:val="both"/>
        <w:rPr>
          <w:bCs/>
          <w:iCs/>
        </w:rPr>
      </w:pPr>
      <w:proofErr w:type="spellStart"/>
      <w:r w:rsidRPr="009966CF">
        <w:rPr>
          <w:b/>
          <w:bCs/>
          <w:iCs/>
        </w:rPr>
        <w:t>Сити-формат</w:t>
      </w:r>
      <w:r>
        <w:rPr>
          <w:b/>
          <w:bCs/>
          <w:iCs/>
        </w:rPr>
        <w:t>ы</w:t>
      </w:r>
      <w:proofErr w:type="spellEnd"/>
      <w:r w:rsidRPr="009966CF">
        <w:rPr>
          <w:b/>
          <w:bCs/>
          <w:iCs/>
        </w:rPr>
        <w:t xml:space="preserve"> - </w:t>
      </w:r>
      <w:r w:rsidRPr="009966CF">
        <w:rPr>
          <w:bCs/>
          <w:iCs/>
        </w:rPr>
        <w:t xml:space="preserve">двухсторонние отдельно стоящие щитовые установки малого формата с двумя информационными полями, располагаемые на прилегающих к тротуарам газонах. Размер информационного поля рекламной конструкции  - </w:t>
      </w:r>
      <w:proofErr w:type="spellStart"/>
      <w:r w:rsidRPr="009966CF">
        <w:rPr>
          <w:bCs/>
          <w:iCs/>
        </w:rPr>
        <w:t>сити-формата</w:t>
      </w:r>
      <w:proofErr w:type="spellEnd"/>
      <w:r w:rsidRPr="009966CF">
        <w:rPr>
          <w:bCs/>
          <w:iCs/>
        </w:rPr>
        <w:t xml:space="preserve"> составляет от </w:t>
      </w:r>
      <w:r>
        <w:rPr>
          <w:bCs/>
          <w:iCs/>
        </w:rPr>
        <w:t xml:space="preserve">   1</w:t>
      </w:r>
      <w:r w:rsidRPr="009966CF">
        <w:rPr>
          <w:bCs/>
          <w:iCs/>
        </w:rPr>
        <w:t>,</w:t>
      </w:r>
      <w:r>
        <w:rPr>
          <w:bCs/>
          <w:iCs/>
        </w:rPr>
        <w:t>0</w:t>
      </w:r>
      <w:r w:rsidRPr="009966CF">
        <w:rPr>
          <w:bCs/>
          <w:iCs/>
        </w:rPr>
        <w:t xml:space="preserve"> м </w:t>
      </w:r>
      <w:proofErr w:type="spellStart"/>
      <w:r w:rsidRPr="009966CF">
        <w:rPr>
          <w:bCs/>
          <w:iCs/>
        </w:rPr>
        <w:t>x</w:t>
      </w:r>
      <w:proofErr w:type="spellEnd"/>
      <w:r w:rsidRPr="009966CF">
        <w:rPr>
          <w:bCs/>
          <w:iCs/>
        </w:rPr>
        <w:t xml:space="preserve"> </w:t>
      </w:r>
      <w:r>
        <w:rPr>
          <w:bCs/>
          <w:iCs/>
        </w:rPr>
        <w:t>1,8</w:t>
      </w:r>
      <w:r w:rsidRPr="009966CF">
        <w:rPr>
          <w:bCs/>
          <w:iCs/>
        </w:rPr>
        <w:t xml:space="preserve"> м до </w:t>
      </w:r>
      <w:r>
        <w:rPr>
          <w:bCs/>
          <w:iCs/>
        </w:rPr>
        <w:t>1</w:t>
      </w:r>
      <w:r w:rsidRPr="009966CF">
        <w:rPr>
          <w:bCs/>
          <w:iCs/>
        </w:rPr>
        <w:t>,</w:t>
      </w:r>
      <w:r>
        <w:rPr>
          <w:bCs/>
          <w:iCs/>
        </w:rPr>
        <w:t>4</w:t>
      </w:r>
      <w:r w:rsidRPr="009966CF">
        <w:rPr>
          <w:bCs/>
          <w:iCs/>
        </w:rPr>
        <w:t xml:space="preserve"> </w:t>
      </w:r>
      <w:proofErr w:type="spellStart"/>
      <w:r w:rsidRPr="009966CF">
        <w:rPr>
          <w:bCs/>
          <w:iCs/>
        </w:rPr>
        <w:t>x</w:t>
      </w:r>
      <w:proofErr w:type="spellEnd"/>
      <w:r w:rsidRPr="009966CF">
        <w:rPr>
          <w:bCs/>
          <w:iCs/>
        </w:rPr>
        <w:t xml:space="preserve"> 2,</w:t>
      </w:r>
      <w:r>
        <w:rPr>
          <w:bCs/>
          <w:iCs/>
        </w:rPr>
        <w:t>5</w:t>
      </w:r>
      <w:r w:rsidRPr="009966CF">
        <w:rPr>
          <w:bCs/>
          <w:iCs/>
        </w:rPr>
        <w:t xml:space="preserve"> м (включительно). Площадь информационного поля рекламной конструкции -  </w:t>
      </w:r>
      <w:proofErr w:type="spellStart"/>
      <w:r w:rsidRPr="009966CF">
        <w:rPr>
          <w:bCs/>
          <w:iCs/>
        </w:rPr>
        <w:t>сити-формата</w:t>
      </w:r>
      <w:proofErr w:type="spellEnd"/>
      <w:r w:rsidRPr="009966CF">
        <w:rPr>
          <w:bCs/>
          <w:iCs/>
        </w:rPr>
        <w:t xml:space="preserve"> определяется общей площадью двух его сторон. Фундаме</w:t>
      </w:r>
      <w:r w:rsidRPr="009966CF">
        <w:rPr>
          <w:bCs/>
          <w:iCs/>
        </w:rPr>
        <w:t>н</w:t>
      </w:r>
      <w:r w:rsidRPr="009966CF">
        <w:rPr>
          <w:bCs/>
          <w:iCs/>
        </w:rPr>
        <w:t xml:space="preserve">ты рекламных конструкций - </w:t>
      </w:r>
      <w:proofErr w:type="spellStart"/>
      <w:r w:rsidRPr="009966CF">
        <w:rPr>
          <w:bCs/>
          <w:iCs/>
        </w:rPr>
        <w:t>сити-форматов</w:t>
      </w:r>
      <w:proofErr w:type="spellEnd"/>
      <w:r w:rsidRPr="009966CF">
        <w:rPr>
          <w:bCs/>
          <w:iCs/>
        </w:rPr>
        <w:t xml:space="preserve"> не должны выступать над уровнем земли, покрытием тр</w:t>
      </w:r>
      <w:r w:rsidRPr="009966CF">
        <w:rPr>
          <w:bCs/>
          <w:iCs/>
        </w:rPr>
        <w:t>о</w:t>
      </w:r>
      <w:r w:rsidRPr="009966CF">
        <w:rPr>
          <w:bCs/>
          <w:iCs/>
        </w:rPr>
        <w:t>туара</w:t>
      </w:r>
      <w:r>
        <w:rPr>
          <w:bCs/>
          <w:iCs/>
        </w:rPr>
        <w:t>.</w:t>
      </w:r>
    </w:p>
    <w:p w:rsidR="00BC708C" w:rsidRPr="00BC708C" w:rsidRDefault="00BC708C" w:rsidP="0096488F">
      <w:pPr>
        <w:autoSpaceDE w:val="0"/>
        <w:autoSpaceDN w:val="0"/>
        <w:adjustRightInd w:val="0"/>
        <w:jc w:val="both"/>
      </w:pPr>
      <w:r w:rsidRPr="00BC708C">
        <w:rPr>
          <w:b/>
          <w:bCs/>
          <w:iCs/>
        </w:rPr>
        <w:t xml:space="preserve">Щиты </w:t>
      </w:r>
      <w:r w:rsidR="003279C6">
        <w:rPr>
          <w:b/>
          <w:bCs/>
          <w:iCs/>
        </w:rPr>
        <w:t>3</w:t>
      </w:r>
      <w:r w:rsidRPr="00BC708C">
        <w:rPr>
          <w:b/>
          <w:bCs/>
          <w:iCs/>
        </w:rPr>
        <w:t xml:space="preserve"> </w:t>
      </w:r>
      <w:proofErr w:type="spellStart"/>
      <w:r w:rsidRPr="00BC708C">
        <w:rPr>
          <w:b/>
          <w:bCs/>
          <w:iCs/>
        </w:rPr>
        <w:t>х</w:t>
      </w:r>
      <w:proofErr w:type="spellEnd"/>
      <w:r w:rsidRPr="00BC708C">
        <w:rPr>
          <w:b/>
          <w:bCs/>
          <w:iCs/>
        </w:rPr>
        <w:t xml:space="preserve"> </w:t>
      </w:r>
      <w:smartTag w:uri="urn:schemas-microsoft-com:office:smarttags" w:element="metricconverter">
        <w:smartTagPr>
          <w:attr w:name="ProductID" w:val="6 м"/>
        </w:smartTagPr>
        <w:r w:rsidR="003279C6">
          <w:rPr>
            <w:b/>
            <w:bCs/>
            <w:iCs/>
          </w:rPr>
          <w:t>6</w:t>
        </w:r>
        <w:r w:rsidRPr="00BC708C">
          <w:rPr>
            <w:b/>
            <w:bCs/>
            <w:iCs/>
          </w:rPr>
          <w:t xml:space="preserve"> м</w:t>
        </w:r>
      </w:smartTag>
      <w:r w:rsidR="00224816">
        <w:rPr>
          <w:b/>
          <w:bCs/>
          <w:iCs/>
        </w:rPr>
        <w:t xml:space="preserve"> (Билборды)</w:t>
      </w:r>
      <w:r w:rsidRPr="00BC708C">
        <w:rPr>
          <w:b/>
          <w:bCs/>
          <w:i/>
          <w:iCs/>
        </w:rPr>
        <w:t xml:space="preserve"> </w:t>
      </w:r>
      <w:r w:rsidRPr="00BC708C">
        <w:t>- щитовые рекламные конструкции среднего формата,</w:t>
      </w:r>
      <w:r w:rsidR="0096488F">
        <w:t xml:space="preserve"> </w:t>
      </w:r>
      <w:r w:rsidRPr="00BC708C">
        <w:t>име</w:t>
      </w:r>
      <w:r w:rsidRPr="00BC708C">
        <w:t>ю</w:t>
      </w:r>
      <w:r w:rsidRPr="00BC708C">
        <w:t>щие внешние поверхности, специально предназначенные для размещения</w:t>
      </w:r>
      <w:r w:rsidR="0096488F">
        <w:t xml:space="preserve"> </w:t>
      </w:r>
      <w:r w:rsidRPr="00BC708C">
        <w:t>рекламы. Щиты состоят из фундамента, опоры, каркаса и информационного поля</w:t>
      </w:r>
      <w:r w:rsidR="0096488F">
        <w:t xml:space="preserve"> </w:t>
      </w:r>
      <w:r w:rsidRPr="00BC708C">
        <w:t xml:space="preserve">размером </w:t>
      </w:r>
      <w:r w:rsidR="003279C6">
        <w:t>3</w:t>
      </w:r>
      <w:r w:rsidRPr="00BC708C">
        <w:t xml:space="preserve"> х </w:t>
      </w:r>
      <w:smartTag w:uri="urn:schemas-microsoft-com:office:smarttags" w:element="metricconverter">
        <w:smartTagPr>
          <w:attr w:name="ProductID" w:val="6 м"/>
        </w:smartTagPr>
        <w:r w:rsidR="003279C6">
          <w:t>6</w:t>
        </w:r>
        <w:r w:rsidRPr="00BC708C">
          <w:t xml:space="preserve"> м</w:t>
        </w:r>
      </w:smartTag>
      <w:r w:rsidRPr="00BC708C">
        <w:t xml:space="preserve">. </w:t>
      </w:r>
      <w:r w:rsidR="0096488F">
        <w:t xml:space="preserve">Каркас-металлический, </w:t>
      </w:r>
      <w:r w:rsidR="005F1260">
        <w:t>матнриал для размещения</w:t>
      </w:r>
      <w:r w:rsidR="0096488F">
        <w:t>-</w:t>
      </w:r>
      <w:r w:rsidR="005F1260">
        <w:t xml:space="preserve">баннер, </w:t>
      </w:r>
      <w:r w:rsidR="0096488F">
        <w:t xml:space="preserve">бумажный постер. </w:t>
      </w:r>
      <w:r w:rsidRPr="00BC708C">
        <w:t>Площадь информац</w:t>
      </w:r>
      <w:r w:rsidRPr="00BC708C">
        <w:t>и</w:t>
      </w:r>
      <w:r w:rsidRPr="00BC708C">
        <w:t>онного поля щита определяется общей</w:t>
      </w:r>
      <w:r w:rsidR="0096488F">
        <w:t xml:space="preserve"> </w:t>
      </w:r>
      <w:r w:rsidRPr="00BC708C">
        <w:t>площадью его сторон. Количество сторон щита не может быть более двух.</w:t>
      </w:r>
      <w:r w:rsidR="0096488F">
        <w:t xml:space="preserve"> </w:t>
      </w:r>
      <w:r w:rsidRPr="00BC708C">
        <w:t>Фундамент щита не должен выступать над уровнем д</w:t>
      </w:r>
      <w:r w:rsidRPr="00BC708C">
        <w:t>о</w:t>
      </w:r>
      <w:r w:rsidRPr="00BC708C">
        <w:t>рожного покрытия. В</w:t>
      </w:r>
      <w:r w:rsidR="0096488F">
        <w:t xml:space="preserve"> </w:t>
      </w:r>
      <w:r w:rsidRPr="00BC708C">
        <w:t>исключительных случаях, когда заглубление фундамента невозмо</w:t>
      </w:r>
      <w:r w:rsidRPr="00BC708C">
        <w:t>ж</w:t>
      </w:r>
      <w:r w:rsidRPr="00BC708C">
        <w:t>но, допускается</w:t>
      </w:r>
      <w:r w:rsidR="0096488F">
        <w:t xml:space="preserve"> </w:t>
      </w:r>
      <w:r w:rsidRPr="00BC708C">
        <w:t xml:space="preserve">размещение с частичным заглублением фундамента на 0,1 – </w:t>
      </w:r>
      <w:smartTag w:uri="urn:schemas-microsoft-com:office:smarttags" w:element="metricconverter">
        <w:smartTagPr>
          <w:attr w:name="ProductID" w:val="0,2 м"/>
        </w:smartTagPr>
        <w:r w:rsidRPr="00BC708C">
          <w:t>0,2 м</w:t>
        </w:r>
      </w:smartTag>
      <w:r w:rsidRPr="00BC708C">
        <w:t xml:space="preserve"> при наличии</w:t>
      </w:r>
      <w:r w:rsidR="0096488F">
        <w:t xml:space="preserve"> </w:t>
      </w:r>
      <w:r w:rsidRPr="00BC708C">
        <w:t>борт</w:t>
      </w:r>
      <w:r w:rsidRPr="00BC708C">
        <w:t>о</w:t>
      </w:r>
      <w:r w:rsidRPr="00BC708C">
        <w:t xml:space="preserve">вого камня или дорожных ограждений (по ГОСТу Р 52289-2004). </w:t>
      </w:r>
    </w:p>
    <w:p w:rsidR="00BC708C" w:rsidRDefault="00BC708C" w:rsidP="0096488F">
      <w:pPr>
        <w:autoSpaceDE w:val="0"/>
        <w:autoSpaceDN w:val="0"/>
        <w:adjustRightInd w:val="0"/>
        <w:jc w:val="both"/>
      </w:pPr>
      <w:r w:rsidRPr="00BC708C">
        <w:t>Щиты, выполненные в одностороннем</w:t>
      </w:r>
      <w:r w:rsidR="0096488F">
        <w:t xml:space="preserve"> </w:t>
      </w:r>
      <w:r w:rsidRPr="00BC708C">
        <w:t>варианте, должны иметь декоративно оформле</w:t>
      </w:r>
      <w:r w:rsidRPr="00BC708C">
        <w:t>н</w:t>
      </w:r>
      <w:r w:rsidRPr="00BC708C">
        <w:t xml:space="preserve">ную обратную сторону. </w:t>
      </w:r>
    </w:p>
    <w:p w:rsidR="0096488F" w:rsidRPr="00914739" w:rsidRDefault="0096488F" w:rsidP="00914739">
      <w:pPr>
        <w:jc w:val="both"/>
        <w:rPr>
          <w:rFonts w:eastAsia="Arial Unicode MS"/>
          <w:color w:val="000000"/>
        </w:rPr>
      </w:pPr>
      <w:r>
        <w:t xml:space="preserve"> </w:t>
      </w:r>
      <w:r>
        <w:rPr>
          <w:rFonts w:eastAsia="Arial Unicode MS"/>
          <w:b/>
          <w:color w:val="000000"/>
        </w:rPr>
        <w:t xml:space="preserve">Щиты </w:t>
      </w:r>
      <w:smartTag w:uri="urn:schemas-microsoft-com:office:smarttags" w:element="metricconverter">
        <w:smartTagPr>
          <w:attr w:name="ProductID" w:val="3 м"/>
        </w:smartTagPr>
        <w:r w:rsidR="003279C6">
          <w:rPr>
            <w:rFonts w:eastAsia="Arial Unicode MS"/>
            <w:b/>
            <w:color w:val="000000"/>
          </w:rPr>
          <w:t>3</w:t>
        </w:r>
        <w:r>
          <w:rPr>
            <w:rFonts w:eastAsia="Arial Unicode MS"/>
            <w:b/>
            <w:color w:val="000000"/>
          </w:rPr>
          <w:t xml:space="preserve"> м</w:t>
        </w:r>
      </w:smartTag>
      <w:r>
        <w:rPr>
          <w:rFonts w:eastAsia="Arial Unicode MS"/>
          <w:b/>
          <w:color w:val="000000"/>
        </w:rPr>
        <w:t xml:space="preserve"> х </w:t>
      </w:r>
      <w:smartTag w:uri="urn:schemas-microsoft-com:office:smarttags" w:element="metricconverter">
        <w:smartTagPr>
          <w:attr w:name="ProductID" w:val="4 м"/>
        </w:smartTagPr>
        <w:r w:rsidR="003279C6">
          <w:rPr>
            <w:rFonts w:eastAsia="Arial Unicode MS"/>
            <w:b/>
            <w:color w:val="000000"/>
          </w:rPr>
          <w:t>4</w:t>
        </w:r>
        <w:r>
          <w:rPr>
            <w:rFonts w:eastAsia="Arial Unicode MS"/>
            <w:b/>
            <w:color w:val="000000"/>
          </w:rPr>
          <w:t xml:space="preserve"> м</w:t>
        </w:r>
      </w:smartTag>
      <w:r>
        <w:rPr>
          <w:rFonts w:eastAsia="Arial Unicode MS"/>
          <w:color w:val="000000"/>
        </w:rPr>
        <w:t xml:space="preserve"> - щитовые рекламные конструкции среднего формата, имеющие вне</w:t>
      </w:r>
      <w:r>
        <w:rPr>
          <w:rFonts w:eastAsia="Arial Unicode MS"/>
          <w:color w:val="000000"/>
        </w:rPr>
        <w:t>ш</w:t>
      </w:r>
      <w:r>
        <w:rPr>
          <w:rFonts w:eastAsia="Arial Unicode MS"/>
          <w:color w:val="000000"/>
        </w:rPr>
        <w:t xml:space="preserve">ние поверхности, специально предназначенные для размещения рекламы. Щиты состоят из фундамента, каркаса, опоры и информационного поля размером </w:t>
      </w:r>
      <w:smartTag w:uri="urn:schemas-microsoft-com:office:smarttags" w:element="metricconverter">
        <w:smartTagPr>
          <w:attr w:name="ProductID" w:val="3 м"/>
        </w:smartTagPr>
        <w:r w:rsidR="003279C6">
          <w:rPr>
            <w:rFonts w:eastAsia="Arial Unicode MS"/>
            <w:color w:val="000000"/>
          </w:rPr>
          <w:t>3</w:t>
        </w:r>
        <w:r>
          <w:rPr>
            <w:rFonts w:eastAsia="Arial Unicode MS"/>
            <w:color w:val="000000"/>
          </w:rPr>
          <w:t xml:space="preserve"> м</w:t>
        </w:r>
      </w:smartTag>
      <w:r>
        <w:rPr>
          <w:rFonts w:eastAsia="Arial Unicode MS"/>
          <w:color w:val="000000"/>
        </w:rPr>
        <w:t xml:space="preserve"> х </w:t>
      </w:r>
      <w:smartTag w:uri="urn:schemas-microsoft-com:office:smarttags" w:element="metricconverter">
        <w:smartTagPr>
          <w:attr w:name="ProductID" w:val="4 м"/>
        </w:smartTagPr>
        <w:r w:rsidR="003279C6">
          <w:rPr>
            <w:rFonts w:eastAsia="Arial Unicode MS"/>
            <w:color w:val="000000"/>
          </w:rPr>
          <w:t>4</w:t>
        </w:r>
        <w:r>
          <w:rPr>
            <w:rFonts w:eastAsia="Arial Unicode MS"/>
            <w:color w:val="000000"/>
          </w:rPr>
          <w:t xml:space="preserve"> м</w:t>
        </w:r>
      </w:smartTag>
      <w:r>
        <w:rPr>
          <w:rFonts w:eastAsia="Arial Unicode MS"/>
          <w:color w:val="000000"/>
        </w:rPr>
        <w:t>. Площадь информационного поля щита определяется общей площадью его сторон. Количество ст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рон щита не может быть более двух. Фундамент щита не должен выступать над уровнем дорожного покрытия. В исключительных случаях, когда заглубление фундамента невозможно, допускае</w:t>
      </w:r>
      <w:r>
        <w:rPr>
          <w:rFonts w:eastAsia="Arial Unicode MS"/>
          <w:color w:val="000000"/>
        </w:rPr>
        <w:t>т</w:t>
      </w:r>
      <w:r>
        <w:rPr>
          <w:rFonts w:eastAsia="Arial Unicode MS"/>
          <w:color w:val="000000"/>
        </w:rPr>
        <w:t xml:space="preserve">ся размещение с частичным заглублением фундамента на </w:t>
      </w:r>
      <w:smartTag w:uri="urn:schemas-microsoft-com:office:smarttags" w:element="metricconverter">
        <w:smartTagPr>
          <w:attr w:name="ProductID" w:val="0,1 м"/>
        </w:smartTagPr>
        <w:r>
          <w:rPr>
            <w:rFonts w:eastAsia="Arial Unicode MS"/>
            <w:color w:val="000000"/>
          </w:rPr>
          <w:t>0,1 м</w:t>
        </w:r>
      </w:smartTag>
      <w:r>
        <w:rPr>
          <w:rFonts w:eastAsia="Arial Unicode MS"/>
          <w:color w:val="000000"/>
        </w:rPr>
        <w:t xml:space="preserve"> – </w:t>
      </w:r>
      <w:smartTag w:uri="urn:schemas-microsoft-com:office:smarttags" w:element="metricconverter">
        <w:smartTagPr>
          <w:attr w:name="ProductID" w:val="0,2 м"/>
        </w:smartTagPr>
        <w:r>
          <w:rPr>
            <w:rFonts w:eastAsia="Arial Unicode MS"/>
            <w:color w:val="000000"/>
          </w:rPr>
          <w:t>0,2 м</w:t>
        </w:r>
      </w:smartTag>
      <w:r>
        <w:rPr>
          <w:rFonts w:eastAsia="Arial Unicode MS"/>
          <w:color w:val="000000"/>
        </w:rPr>
        <w:t xml:space="preserve"> при наличии бортов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го камня или дорожных ограждений (по ГОСТу Р 52289-2004). При этом они дол</w:t>
      </w:r>
      <w:r>
        <w:rPr>
          <w:rFonts w:eastAsia="Arial Unicode MS"/>
          <w:color w:val="000000"/>
        </w:rPr>
        <w:t>ж</w:t>
      </w:r>
      <w:r>
        <w:rPr>
          <w:rFonts w:eastAsia="Arial Unicode MS"/>
          <w:color w:val="000000"/>
        </w:rPr>
        <w:t xml:space="preserve">ны быть декоративно-художественно оформлены. Щиты, выполненные в одностороннем варианте, должны иметь декоративно оформленную обратную сторону. </w:t>
      </w:r>
    </w:p>
    <w:p w:rsidR="00A5614B" w:rsidRDefault="00A5614B" w:rsidP="00A5614B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</w:t>
      </w:r>
    </w:p>
    <w:p w:rsidR="00F32B38" w:rsidRDefault="00F32B38" w:rsidP="000B56C4">
      <w:pPr>
        <w:numPr>
          <w:ilvl w:val="0"/>
          <w:numId w:val="6"/>
        </w:numPr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Требования к рекламным конструкциям</w:t>
      </w:r>
    </w:p>
    <w:p w:rsidR="000B56C4" w:rsidRDefault="000B56C4" w:rsidP="000B56C4">
      <w:pPr>
        <w:ind w:left="720"/>
        <w:jc w:val="center"/>
        <w:rPr>
          <w:rFonts w:eastAsia="Arial Unicode MS"/>
          <w:b/>
          <w:color w:val="000000"/>
        </w:rPr>
      </w:pPr>
    </w:p>
    <w:p w:rsidR="00F32B38" w:rsidRDefault="00F32B38" w:rsidP="00F35F9E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Рекламные и информационные конструкции, установленные на территории мун</w:t>
      </w:r>
      <w:r>
        <w:rPr>
          <w:rFonts w:eastAsia="Arial Unicode MS"/>
          <w:color w:val="000000"/>
        </w:rPr>
        <w:t>и</w:t>
      </w:r>
      <w:r>
        <w:rPr>
          <w:rFonts w:eastAsia="Arial Unicode MS"/>
          <w:color w:val="000000"/>
        </w:rPr>
        <w:t xml:space="preserve">ципального </w:t>
      </w:r>
      <w:r w:rsidR="00F35F9E">
        <w:rPr>
          <w:rFonts w:eastAsia="Arial Unicode MS"/>
          <w:color w:val="000000"/>
        </w:rPr>
        <w:t xml:space="preserve">образования </w:t>
      </w:r>
      <w:r w:rsidR="00EE3C8B">
        <w:rPr>
          <w:rFonts w:eastAsia="Arial Unicode MS"/>
          <w:color w:val="000000"/>
        </w:rPr>
        <w:t>Ключевской</w:t>
      </w:r>
      <w:r w:rsidR="00F35F9E">
        <w:rPr>
          <w:rFonts w:eastAsia="Arial Unicode MS"/>
          <w:color w:val="000000"/>
        </w:rPr>
        <w:t xml:space="preserve"> район с. </w:t>
      </w:r>
      <w:r w:rsidR="00EE3C8B">
        <w:rPr>
          <w:rFonts w:eastAsia="Arial Unicode MS"/>
          <w:color w:val="000000"/>
        </w:rPr>
        <w:t>Ключи</w:t>
      </w:r>
      <w:r>
        <w:rPr>
          <w:rFonts w:eastAsia="Arial Unicode MS"/>
          <w:color w:val="000000"/>
        </w:rPr>
        <w:t xml:space="preserve"> должны соответствовать внешнему арх</w:t>
      </w:r>
      <w:r>
        <w:rPr>
          <w:rFonts w:eastAsia="Arial Unicode MS"/>
          <w:color w:val="000000"/>
        </w:rPr>
        <w:t>и</w:t>
      </w:r>
      <w:r>
        <w:rPr>
          <w:rFonts w:eastAsia="Arial Unicode MS"/>
          <w:color w:val="000000"/>
        </w:rPr>
        <w:t>тектурному облику сложившейся застройки</w:t>
      </w:r>
    </w:p>
    <w:p w:rsidR="00F35F9E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Рекламная конструкция должна использоваться исключительно в целях распр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странения рекламы, социальной рекламы. Не допускается эксплуатация рекламных и и</w:t>
      </w:r>
      <w:r>
        <w:rPr>
          <w:rFonts w:eastAsia="Arial Unicode MS"/>
          <w:color w:val="000000"/>
        </w:rPr>
        <w:t>н</w:t>
      </w:r>
      <w:r>
        <w:rPr>
          <w:rFonts w:eastAsia="Arial Unicode MS"/>
          <w:color w:val="000000"/>
        </w:rPr>
        <w:t>формационных конструкций без размещенных на них информационных сообщений (изображ</w:t>
      </w:r>
      <w:r>
        <w:rPr>
          <w:rFonts w:eastAsia="Arial Unicode MS"/>
          <w:color w:val="000000"/>
        </w:rPr>
        <w:t>е</w:t>
      </w:r>
      <w:r>
        <w:rPr>
          <w:rFonts w:eastAsia="Arial Unicode MS"/>
          <w:color w:val="000000"/>
        </w:rPr>
        <w:t>ний).</w:t>
      </w:r>
    </w:p>
    <w:p w:rsidR="00F32B38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Рекламные и информационные конструкции должны быть спроектированы, изг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 xml:space="preserve">товлены и установлены в соответствии с существующими строительными нормами и </w:t>
      </w:r>
      <w:r>
        <w:rPr>
          <w:rFonts w:eastAsia="Arial Unicode MS"/>
          <w:color w:val="000000"/>
        </w:rPr>
        <w:lastRenderedPageBreak/>
        <w:t>правил</w:t>
      </w:r>
      <w:r>
        <w:rPr>
          <w:rFonts w:eastAsia="Arial Unicode MS"/>
          <w:color w:val="000000"/>
        </w:rPr>
        <w:t>а</w:t>
      </w:r>
      <w:r>
        <w:rPr>
          <w:rFonts w:eastAsia="Arial Unicode MS"/>
          <w:color w:val="000000"/>
        </w:rPr>
        <w:t>ми, ГОСТами, ПУЭ, техническими регламентами и другими нормативными актами, содержащими требования для конструкций данного типа. Все конструкции должны соо</w:t>
      </w:r>
      <w:r>
        <w:rPr>
          <w:rFonts w:eastAsia="Arial Unicode MS"/>
          <w:color w:val="000000"/>
        </w:rPr>
        <w:t>т</w:t>
      </w:r>
      <w:r>
        <w:rPr>
          <w:rFonts w:eastAsia="Arial Unicode MS"/>
          <w:color w:val="000000"/>
        </w:rPr>
        <w:t>ветствовать требованиям соответствующих санитарных норм и правил (в том числе тр</w:t>
      </w:r>
      <w:r>
        <w:rPr>
          <w:rFonts w:eastAsia="Arial Unicode MS"/>
          <w:color w:val="000000"/>
        </w:rPr>
        <w:t>е</w:t>
      </w:r>
      <w:r>
        <w:rPr>
          <w:rFonts w:eastAsia="Arial Unicode MS"/>
          <w:color w:val="000000"/>
        </w:rPr>
        <w:t xml:space="preserve">бований к освещенности, электромагнитному излучению и пр.). </w:t>
      </w:r>
    </w:p>
    <w:p w:rsidR="00F32B38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Конструктивные элементы жесткости и крепления (болтовые соединения, элеме</w:t>
      </w:r>
      <w:r>
        <w:rPr>
          <w:rFonts w:eastAsia="Arial Unicode MS"/>
          <w:color w:val="000000"/>
        </w:rPr>
        <w:t>н</w:t>
      </w:r>
      <w:r>
        <w:rPr>
          <w:rFonts w:eastAsia="Arial Unicode MS"/>
          <w:color w:val="000000"/>
        </w:rPr>
        <w:t>ты опор, технологические косынки и т.п.) рекламных и информационных конструкций должны быть закрыты декоративными элементами.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Рекламные конструкции, а также рекламные и информационные изображения, ра</w:t>
      </w:r>
      <w:r w:rsidRPr="00B336DB">
        <w:rPr>
          <w:color w:val="000000"/>
        </w:rPr>
        <w:t>з</w:t>
      </w:r>
      <w:r w:rsidRPr="00B336DB">
        <w:rPr>
          <w:color w:val="000000"/>
        </w:rPr>
        <w:t xml:space="preserve">мещаемые на них, </w:t>
      </w:r>
      <w:r>
        <w:rPr>
          <w:color w:val="000000"/>
        </w:rPr>
        <w:t xml:space="preserve">должны </w:t>
      </w:r>
      <w:r w:rsidRPr="00B336DB">
        <w:rPr>
          <w:color w:val="000000"/>
        </w:rPr>
        <w:t>соответств</w:t>
      </w:r>
      <w:r>
        <w:rPr>
          <w:color w:val="000000"/>
        </w:rPr>
        <w:t>овать</w:t>
      </w:r>
      <w:r w:rsidRPr="00B336DB">
        <w:rPr>
          <w:color w:val="000000"/>
        </w:rPr>
        <w:t xml:space="preserve"> контексту градостроительной ситуации, улучшая визуальный образ, подчеркивая индивидуальность сложившейся застройки. Основные кр</w:t>
      </w:r>
      <w:r w:rsidRPr="00B336DB">
        <w:rPr>
          <w:color w:val="000000"/>
        </w:rPr>
        <w:t>и</w:t>
      </w:r>
      <w:r w:rsidRPr="00B336DB">
        <w:rPr>
          <w:color w:val="000000"/>
        </w:rPr>
        <w:t>терии, по которым обеспечивается наиболее полное соответствие: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колористика - для оформления рекламных конструкций используются цвета, соч</w:t>
      </w:r>
      <w:r w:rsidRPr="00B336DB">
        <w:rPr>
          <w:color w:val="000000"/>
        </w:rPr>
        <w:t>е</w:t>
      </w:r>
      <w:r w:rsidRPr="00B336DB">
        <w:rPr>
          <w:color w:val="000000"/>
        </w:rPr>
        <w:t>тающиеся с окружающим фоном;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стилистика окружающей среды - при проектировании рекламных конструкций уч</w:t>
      </w:r>
      <w:r w:rsidRPr="00B336DB">
        <w:rPr>
          <w:color w:val="000000"/>
        </w:rPr>
        <w:t>и</w:t>
      </w:r>
      <w:r w:rsidRPr="00B336DB">
        <w:rPr>
          <w:color w:val="000000"/>
        </w:rPr>
        <w:t>тывается пластика архитектуры, ее исторические особенности;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пропорции и масштаб - размеры рекламных конструкций и элементов изображений соответствуют размерам окружающих объектов, учитывают особенности их архитектуры;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структура - при размещении рекламных конструкций учитывается существующая в архитектурной среде структура, периодичность с целью формирования целостного во</w:t>
      </w:r>
      <w:r w:rsidRPr="00B336DB">
        <w:rPr>
          <w:color w:val="000000"/>
        </w:rPr>
        <w:t>с</w:t>
      </w:r>
      <w:r w:rsidRPr="00B336DB">
        <w:rPr>
          <w:color w:val="000000"/>
        </w:rPr>
        <w:t>приятия сельского пространства.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Цветовое решение наземных рекламных конструкций должно отвечать сложи</w:t>
      </w:r>
      <w:r w:rsidRPr="00B336DB">
        <w:rPr>
          <w:color w:val="000000"/>
        </w:rPr>
        <w:t>в</w:t>
      </w:r>
      <w:r w:rsidRPr="00B336DB">
        <w:rPr>
          <w:color w:val="000000"/>
        </w:rPr>
        <w:t>шейся колористике среды сельск</w:t>
      </w:r>
      <w:r>
        <w:rPr>
          <w:color w:val="000000"/>
        </w:rPr>
        <w:t>ого</w:t>
      </w:r>
      <w:r w:rsidRPr="00B336DB">
        <w:rPr>
          <w:color w:val="000000"/>
        </w:rPr>
        <w:t xml:space="preserve"> поселени</w:t>
      </w:r>
      <w:r>
        <w:rPr>
          <w:color w:val="000000"/>
        </w:rPr>
        <w:t xml:space="preserve">я с. </w:t>
      </w:r>
      <w:r w:rsidR="00EE3C8B">
        <w:rPr>
          <w:color w:val="000000"/>
        </w:rPr>
        <w:t>Ключи</w:t>
      </w:r>
      <w:r w:rsidRPr="00B336DB">
        <w:rPr>
          <w:color w:val="000000"/>
        </w:rPr>
        <w:t>: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- гармонировать с архитектурно-пространственным окружением и другими элеме</w:t>
      </w:r>
      <w:r w:rsidRPr="00B336DB">
        <w:rPr>
          <w:color w:val="000000"/>
        </w:rPr>
        <w:t>н</w:t>
      </w:r>
      <w:r w:rsidRPr="00B336DB">
        <w:rPr>
          <w:color w:val="000000"/>
        </w:rPr>
        <w:t>тами благоустройства и оборудования;</w:t>
      </w:r>
    </w:p>
    <w:p w:rsidR="00FF639F" w:rsidRPr="00B336DB" w:rsidRDefault="00FF639F" w:rsidP="00FF639F">
      <w:pPr>
        <w:shd w:val="clear" w:color="auto" w:fill="FFFFFF"/>
        <w:ind w:firstLine="709"/>
        <w:jc w:val="both"/>
        <w:rPr>
          <w:color w:val="000000"/>
        </w:rPr>
      </w:pPr>
      <w:r w:rsidRPr="00B336DB">
        <w:rPr>
          <w:color w:val="000000"/>
        </w:rPr>
        <w:t>- иметь нейтральный унифицированный характер на основе ограниченного числа колеров.</w:t>
      </w:r>
    </w:p>
    <w:p w:rsidR="00FF639F" w:rsidRDefault="00FF639F" w:rsidP="00FF639F">
      <w:pPr>
        <w:ind w:firstLine="720"/>
        <w:jc w:val="both"/>
        <w:rPr>
          <w:color w:val="000000"/>
        </w:rPr>
      </w:pPr>
      <w:r w:rsidRPr="00B336DB">
        <w:rPr>
          <w:color w:val="000000"/>
        </w:rPr>
        <w:t xml:space="preserve"> В границах перекрестка, квартала, локальной архитектурно-планировочной ситу</w:t>
      </w:r>
      <w:r w:rsidRPr="00B336DB">
        <w:rPr>
          <w:color w:val="000000"/>
        </w:rPr>
        <w:t>а</w:t>
      </w:r>
      <w:r w:rsidRPr="00B336DB">
        <w:rPr>
          <w:color w:val="000000"/>
        </w:rPr>
        <w:t>ции цветовое решение наземных рекламных конструкций должно иметь единый упоряд</w:t>
      </w:r>
      <w:r w:rsidRPr="00B336DB">
        <w:rPr>
          <w:color w:val="000000"/>
        </w:rPr>
        <w:t>о</w:t>
      </w:r>
      <w:r w:rsidRPr="00B336DB">
        <w:rPr>
          <w:color w:val="000000"/>
        </w:rPr>
        <w:t>ченный характер.</w:t>
      </w:r>
    </w:p>
    <w:p w:rsidR="000B56C4" w:rsidRDefault="000B56C4" w:rsidP="00FF639F">
      <w:pPr>
        <w:ind w:firstLine="720"/>
        <w:jc w:val="both"/>
        <w:rPr>
          <w:rFonts w:eastAsia="Arial Unicode MS"/>
          <w:color w:val="000000"/>
        </w:rPr>
      </w:pPr>
    </w:p>
    <w:p w:rsidR="00F32B38" w:rsidRDefault="00F32B38" w:rsidP="000B56C4">
      <w:pPr>
        <w:numPr>
          <w:ilvl w:val="1"/>
          <w:numId w:val="6"/>
        </w:numPr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Требования к порядку размещения рекламных и информационных конс</w:t>
      </w:r>
      <w:r>
        <w:rPr>
          <w:rFonts w:eastAsia="Arial Unicode MS"/>
          <w:b/>
          <w:color w:val="000000"/>
        </w:rPr>
        <w:t>т</w:t>
      </w:r>
      <w:r>
        <w:rPr>
          <w:rFonts w:eastAsia="Arial Unicode MS"/>
          <w:b/>
          <w:color w:val="000000"/>
        </w:rPr>
        <w:t>рукций.</w:t>
      </w:r>
    </w:p>
    <w:p w:rsidR="000B56C4" w:rsidRDefault="000B56C4" w:rsidP="000B56C4">
      <w:pPr>
        <w:jc w:val="center"/>
        <w:rPr>
          <w:rFonts w:eastAsia="Arial Unicode MS"/>
          <w:b/>
          <w:color w:val="000000"/>
        </w:rPr>
      </w:pPr>
    </w:p>
    <w:p w:rsidR="00FF639F" w:rsidRDefault="00F32B38" w:rsidP="00FF639F">
      <w:pPr>
        <w:ind w:firstLine="720"/>
        <w:jc w:val="both"/>
        <w:rPr>
          <w:rFonts w:eastAsia="Arial Unicode MS"/>
        </w:rPr>
      </w:pPr>
      <w:r>
        <w:rPr>
          <w:rFonts w:eastAsia="Arial Unicode MS"/>
        </w:rPr>
        <w:t>. На территории</w:t>
      </w:r>
      <w:r w:rsidR="00FF639F" w:rsidRPr="00FF639F">
        <w:rPr>
          <w:rFonts w:eastAsia="Arial Unicode MS"/>
          <w:color w:val="000000"/>
        </w:rPr>
        <w:t xml:space="preserve"> </w:t>
      </w:r>
      <w:r w:rsidR="00FF639F">
        <w:rPr>
          <w:rFonts w:eastAsia="Arial Unicode MS"/>
          <w:color w:val="000000"/>
        </w:rPr>
        <w:t xml:space="preserve">муниципального образования </w:t>
      </w:r>
      <w:r w:rsidR="00EE3C8B">
        <w:rPr>
          <w:rFonts w:eastAsia="Arial Unicode MS"/>
          <w:color w:val="000000"/>
        </w:rPr>
        <w:t>Ключевской</w:t>
      </w:r>
      <w:r w:rsidR="00FF639F">
        <w:rPr>
          <w:rFonts w:eastAsia="Arial Unicode MS"/>
          <w:color w:val="000000"/>
        </w:rPr>
        <w:t xml:space="preserve"> район с. </w:t>
      </w:r>
      <w:r w:rsidR="00EE3C8B">
        <w:rPr>
          <w:rFonts w:eastAsia="Arial Unicode MS"/>
          <w:color w:val="000000"/>
        </w:rPr>
        <w:t>Ключи</w:t>
      </w:r>
      <w:r>
        <w:rPr>
          <w:rFonts w:eastAsia="Arial Unicode MS"/>
        </w:rPr>
        <w:t xml:space="preserve"> разр</w:t>
      </w:r>
      <w:r>
        <w:rPr>
          <w:rFonts w:eastAsia="Arial Unicode MS"/>
        </w:rPr>
        <w:t>е</w:t>
      </w:r>
      <w:r>
        <w:rPr>
          <w:rFonts w:eastAsia="Arial Unicode MS"/>
        </w:rPr>
        <w:t xml:space="preserve">шается размещение исключительно указанных в разделе </w:t>
      </w:r>
      <w:r w:rsidR="00FF639F">
        <w:rPr>
          <w:rFonts w:eastAsia="Arial Unicode MS"/>
        </w:rPr>
        <w:t>2.</w:t>
      </w:r>
      <w:r>
        <w:rPr>
          <w:rFonts w:eastAsia="Arial Unicode MS"/>
        </w:rPr>
        <w:t xml:space="preserve"> </w:t>
      </w:r>
    </w:p>
    <w:p w:rsidR="00F32B38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. Фактическая установка рекламной конструкции должна точно соответствовать месту, обозначенному в </w:t>
      </w:r>
      <w:r w:rsidR="00FF639F">
        <w:rPr>
          <w:rFonts w:eastAsia="Arial Unicode MS"/>
          <w:color w:val="000000"/>
        </w:rPr>
        <w:t xml:space="preserve">схеме размещения рекламных конструкций с. </w:t>
      </w:r>
      <w:r w:rsidR="00EE3C8B">
        <w:rPr>
          <w:rFonts w:eastAsia="Arial Unicode MS"/>
          <w:color w:val="000000"/>
        </w:rPr>
        <w:t>Ключи</w:t>
      </w:r>
      <w:r w:rsidR="00FF639F">
        <w:rPr>
          <w:rFonts w:eastAsia="Arial Unicode MS"/>
          <w:color w:val="000000"/>
        </w:rPr>
        <w:t>.</w:t>
      </w:r>
    </w:p>
    <w:p w:rsidR="00F32B38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Установка и эксплуатация рекламных и информационных конструкций должна с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ответствовать требованиям нормативных актов по безопасности движения транспорта.</w:t>
      </w:r>
    </w:p>
    <w:p w:rsidR="00F32B38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Установка и эксплуатация рекламных и информационных конструкций не должны нарушать требования соответствующих санитарных норм и правил.</w:t>
      </w:r>
    </w:p>
    <w:p w:rsidR="00F32B38" w:rsidRDefault="00F32B38" w:rsidP="00FF639F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Установка и эксплуатация рекламных конструкций или рекламных сообщений (изображений)  на знаке дорожного движения, его опоре или любом ином приспособл</w:t>
      </w:r>
      <w:r>
        <w:rPr>
          <w:rFonts w:eastAsia="Arial Unicode MS"/>
          <w:color w:val="000000"/>
        </w:rPr>
        <w:t>е</w:t>
      </w:r>
      <w:r>
        <w:rPr>
          <w:rFonts w:eastAsia="Arial Unicode MS"/>
          <w:color w:val="000000"/>
        </w:rPr>
        <w:t>нии, предназначенном для регулирования дорожного движения, не допускается.</w:t>
      </w:r>
    </w:p>
    <w:p w:rsidR="00224816" w:rsidRPr="00CF6F74" w:rsidRDefault="00F32B38" w:rsidP="00CF6F74">
      <w:pPr>
        <w:tabs>
          <w:tab w:val="left" w:pos="3"/>
        </w:tabs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После демонтажа рекламных и информационных конструкций владелец таких ко</w:t>
      </w:r>
      <w:r>
        <w:rPr>
          <w:rFonts w:eastAsia="Arial Unicode MS"/>
          <w:color w:val="000000"/>
        </w:rPr>
        <w:t>н</w:t>
      </w:r>
      <w:r>
        <w:rPr>
          <w:rFonts w:eastAsia="Arial Unicode MS"/>
          <w:color w:val="000000"/>
        </w:rPr>
        <w:t>струкций обязан в течение 3 дней восстановить место их установки в том виде, в котором оно было до монтажа конструкции. Использование средства размещения рекламы после прекр</w:t>
      </w:r>
      <w:r>
        <w:rPr>
          <w:rFonts w:eastAsia="Arial Unicode MS"/>
          <w:color w:val="000000"/>
        </w:rPr>
        <w:t>а</w:t>
      </w:r>
      <w:r>
        <w:rPr>
          <w:rFonts w:eastAsia="Arial Unicode MS"/>
          <w:color w:val="000000"/>
        </w:rPr>
        <w:t>щения разрешения на его установку не допускается.</w:t>
      </w:r>
    </w:p>
    <w:p w:rsidR="00224816" w:rsidRDefault="00224816" w:rsidP="000B56C4">
      <w:pPr>
        <w:jc w:val="center"/>
        <w:rPr>
          <w:rFonts w:eastAsia="Arial Unicode MS"/>
          <w:b/>
          <w:color w:val="000000"/>
        </w:rPr>
      </w:pPr>
    </w:p>
    <w:p w:rsidR="005C4935" w:rsidRDefault="005C4935" w:rsidP="000B56C4">
      <w:pPr>
        <w:jc w:val="center"/>
        <w:rPr>
          <w:rFonts w:eastAsia="Arial Unicode MS"/>
          <w:b/>
          <w:color w:val="000000"/>
        </w:rPr>
      </w:pPr>
    </w:p>
    <w:p w:rsidR="005C4935" w:rsidRDefault="005C4935" w:rsidP="000B56C4">
      <w:pPr>
        <w:jc w:val="center"/>
        <w:rPr>
          <w:rFonts w:eastAsia="Arial Unicode MS"/>
          <w:b/>
          <w:color w:val="000000"/>
        </w:rPr>
      </w:pPr>
    </w:p>
    <w:p w:rsidR="00F32B38" w:rsidRDefault="00F32B38" w:rsidP="009E12A1">
      <w:pPr>
        <w:numPr>
          <w:ilvl w:val="1"/>
          <w:numId w:val="6"/>
        </w:numPr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lastRenderedPageBreak/>
        <w:t>Специальные требования к информационным конструкциям.</w:t>
      </w:r>
    </w:p>
    <w:p w:rsidR="009E12A1" w:rsidRDefault="009E12A1" w:rsidP="009E12A1">
      <w:pPr>
        <w:ind w:left="720"/>
        <w:jc w:val="center"/>
        <w:rPr>
          <w:rFonts w:eastAsia="Arial Unicode MS"/>
          <w:b/>
          <w:color w:val="000000"/>
        </w:rPr>
      </w:pPr>
    </w:p>
    <w:p w:rsidR="00F32B38" w:rsidRDefault="00F32B38" w:rsidP="000B56C4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Информационные конструкции не могут содержать рекламу, за исключением и</w:t>
      </w:r>
      <w:r>
        <w:rPr>
          <w:rFonts w:eastAsia="Arial Unicode MS"/>
          <w:color w:val="000000"/>
        </w:rPr>
        <w:t>н</w:t>
      </w:r>
      <w:r>
        <w:rPr>
          <w:rFonts w:eastAsia="Arial Unicode MS"/>
          <w:color w:val="000000"/>
        </w:rPr>
        <w:t>формации об изготовителе соответствующей информационной конструкции, которая не может занимать более 1% поверхности информационной конструкции.</w:t>
      </w:r>
    </w:p>
    <w:p w:rsidR="00F32B38" w:rsidRDefault="00F32B38" w:rsidP="000B56C4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Надписи на информационных конструкциях выполняются на русском языке. Д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пускается размещение на информационных конструкциях декоративных элементов, а также сл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весных, графических обозначений или их комбинаций (на русском языке или в русской транслитерации</w:t>
      </w:r>
    </w:p>
    <w:p w:rsidR="00F32B38" w:rsidRDefault="00F32B38" w:rsidP="000B56C4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Недопустимо использование в текстах, нанесенных на информационные констру</w:t>
      </w:r>
      <w:r>
        <w:rPr>
          <w:rFonts w:eastAsia="Arial Unicode MS"/>
          <w:color w:val="000000"/>
        </w:rPr>
        <w:t>к</w:t>
      </w:r>
      <w:r>
        <w:rPr>
          <w:rFonts w:eastAsia="Arial Unicode MS"/>
          <w:color w:val="000000"/>
        </w:rPr>
        <w:t>ции, иностранных слов, выполненных в русской транслитерации (за исключением зарегистрир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ванных товарных знаков и знаков обслуживания, правом на использование которых обладает владелец информационной конструкции).</w:t>
      </w:r>
    </w:p>
    <w:p w:rsidR="00E519A4" w:rsidRDefault="00E519A4" w:rsidP="000B56C4">
      <w:pPr>
        <w:ind w:firstLine="720"/>
        <w:jc w:val="both"/>
        <w:rPr>
          <w:rFonts w:eastAsia="Arial Unicode MS"/>
          <w:color w:val="000000"/>
        </w:rPr>
      </w:pPr>
    </w:p>
    <w:p w:rsidR="00F32B38" w:rsidRDefault="00F32B38" w:rsidP="009E12A1">
      <w:pPr>
        <w:numPr>
          <w:ilvl w:val="1"/>
          <w:numId w:val="6"/>
        </w:numPr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Требования к внешнему виду рекламных и информационных констру</w:t>
      </w:r>
      <w:r>
        <w:rPr>
          <w:rFonts w:eastAsia="Arial Unicode MS"/>
          <w:b/>
          <w:color w:val="000000"/>
        </w:rPr>
        <w:t>к</w:t>
      </w:r>
      <w:r>
        <w:rPr>
          <w:rFonts w:eastAsia="Arial Unicode MS"/>
          <w:b/>
          <w:color w:val="000000"/>
        </w:rPr>
        <w:t>ций, к содержанию и техническому обслуживанию.</w:t>
      </w:r>
    </w:p>
    <w:p w:rsidR="009E12A1" w:rsidRDefault="009E12A1" w:rsidP="009E12A1">
      <w:pPr>
        <w:ind w:left="720"/>
        <w:jc w:val="center"/>
        <w:rPr>
          <w:rFonts w:eastAsia="Arial Unicode MS"/>
          <w:b/>
          <w:color w:val="000000"/>
        </w:rPr>
      </w:pPr>
    </w:p>
    <w:p w:rsidR="00F32B38" w:rsidRDefault="00F32B38" w:rsidP="000B56C4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Средства размещения рекламы и информации должны содержаться в чистоте, загрязнения, повреждения (деформации), в том числе информационного поля, следы корр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зии не допускаются. Элементы конструкций должны быть окрашены.</w:t>
      </w:r>
    </w:p>
    <w:p w:rsidR="00F32B38" w:rsidRDefault="00F32B38" w:rsidP="000B56C4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Владелец рекламной или информационной конструкции обязан  мыть и чистить принадлежащие ему рекламные или информационные конструкции по мере необходим</w:t>
      </w:r>
      <w:r>
        <w:rPr>
          <w:rFonts w:eastAsia="Arial Unicode MS"/>
          <w:color w:val="000000"/>
        </w:rPr>
        <w:t>о</w:t>
      </w:r>
      <w:r w:rsidR="000B56C4">
        <w:rPr>
          <w:rFonts w:eastAsia="Arial Unicode MS"/>
          <w:color w:val="000000"/>
        </w:rPr>
        <w:t>сти.</w:t>
      </w:r>
    </w:p>
    <w:p w:rsidR="00F32B38" w:rsidRDefault="00F32B38" w:rsidP="000B56C4">
      <w:pPr>
        <w:tabs>
          <w:tab w:val="left" w:pos="360"/>
        </w:tabs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Деятельность по выявлению несоответствия фактического состояния внешнего в</w:t>
      </w:r>
      <w:r>
        <w:rPr>
          <w:rFonts w:eastAsia="Arial Unicode MS"/>
          <w:color w:val="000000"/>
        </w:rPr>
        <w:t>и</w:t>
      </w:r>
      <w:r>
        <w:rPr>
          <w:rFonts w:eastAsia="Arial Unicode MS"/>
          <w:color w:val="000000"/>
        </w:rPr>
        <w:t xml:space="preserve">да рекламных и информационных конструкций установленным требованиям, выдаче предписаний рекламовладельцам по устранению данных нарушений осуществляется </w:t>
      </w:r>
      <w:r w:rsidR="000B56C4">
        <w:rPr>
          <w:rFonts w:eastAsia="Arial Unicode MS"/>
          <w:color w:val="000000"/>
        </w:rPr>
        <w:t>А</w:t>
      </w:r>
      <w:r>
        <w:rPr>
          <w:rFonts w:eastAsia="Arial Unicode MS"/>
          <w:color w:val="000000"/>
        </w:rPr>
        <w:t>дминистр</w:t>
      </w:r>
      <w:r>
        <w:rPr>
          <w:rFonts w:eastAsia="Arial Unicode MS"/>
          <w:color w:val="000000"/>
        </w:rPr>
        <w:t>а</w:t>
      </w:r>
      <w:r>
        <w:rPr>
          <w:rFonts w:eastAsia="Arial Unicode MS"/>
          <w:color w:val="000000"/>
        </w:rPr>
        <w:t xml:space="preserve">цией </w:t>
      </w:r>
      <w:r w:rsidR="00665CAC">
        <w:rPr>
          <w:rFonts w:eastAsia="Arial Unicode MS"/>
          <w:color w:val="000000"/>
        </w:rPr>
        <w:t>Ключевского</w:t>
      </w:r>
      <w:r w:rsidR="000B56C4">
        <w:rPr>
          <w:rFonts w:eastAsia="Arial Unicode MS"/>
          <w:color w:val="000000"/>
        </w:rPr>
        <w:t xml:space="preserve"> района</w:t>
      </w:r>
      <w:r>
        <w:rPr>
          <w:rFonts w:eastAsia="Arial Unicode MS"/>
          <w:color w:val="000000"/>
        </w:rPr>
        <w:t xml:space="preserve"> или уполномоченным ей органом. </w:t>
      </w:r>
    </w:p>
    <w:p w:rsidR="00F32B38" w:rsidRDefault="00F32B38" w:rsidP="000B56C4">
      <w:pPr>
        <w:ind w:firstLine="7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Устранение порывов рекламных изображений на рекламных конструкциях осущ</w:t>
      </w:r>
      <w:r>
        <w:rPr>
          <w:rFonts w:eastAsia="Arial Unicode MS"/>
          <w:color w:val="000000"/>
        </w:rPr>
        <w:t>е</w:t>
      </w:r>
      <w:r>
        <w:rPr>
          <w:rFonts w:eastAsia="Arial Unicode MS"/>
          <w:color w:val="000000"/>
        </w:rPr>
        <w:t>ствляется владельцами рекламных конструкций незамедлительно после выявления ук</w:t>
      </w:r>
      <w:r>
        <w:rPr>
          <w:rFonts w:eastAsia="Arial Unicode MS"/>
          <w:color w:val="000000"/>
        </w:rPr>
        <w:t>а</w:t>
      </w:r>
      <w:r>
        <w:rPr>
          <w:rFonts w:eastAsia="Arial Unicode MS"/>
          <w:color w:val="000000"/>
        </w:rPr>
        <w:t xml:space="preserve">занных фактов и (или) по предписанию </w:t>
      </w:r>
      <w:r w:rsidR="000B56C4">
        <w:rPr>
          <w:rFonts w:eastAsia="Arial Unicode MS"/>
          <w:color w:val="000000"/>
        </w:rPr>
        <w:t>А</w:t>
      </w:r>
      <w:r>
        <w:rPr>
          <w:rFonts w:eastAsia="Arial Unicode MS"/>
          <w:color w:val="000000"/>
        </w:rPr>
        <w:t xml:space="preserve">дминистрации </w:t>
      </w:r>
      <w:r w:rsidR="00665CAC">
        <w:rPr>
          <w:rFonts w:eastAsia="Arial Unicode MS"/>
          <w:color w:val="000000"/>
        </w:rPr>
        <w:t>Ключевского</w:t>
      </w:r>
      <w:r w:rsidR="000B56C4">
        <w:rPr>
          <w:rFonts w:eastAsia="Arial Unicode MS"/>
          <w:color w:val="000000"/>
        </w:rPr>
        <w:t xml:space="preserve"> района</w:t>
      </w:r>
      <w:r>
        <w:rPr>
          <w:rFonts w:eastAsia="Arial Unicode MS"/>
          <w:color w:val="000000"/>
        </w:rPr>
        <w:t xml:space="preserve"> или уполн</w:t>
      </w:r>
      <w:r>
        <w:rPr>
          <w:rFonts w:eastAsia="Arial Unicode MS"/>
          <w:color w:val="000000"/>
        </w:rPr>
        <w:t>о</w:t>
      </w:r>
      <w:r>
        <w:rPr>
          <w:rFonts w:eastAsia="Arial Unicode MS"/>
          <w:color w:val="000000"/>
        </w:rPr>
        <w:t>моченного ей органа.</w:t>
      </w:r>
    </w:p>
    <w:p w:rsidR="00F32B38" w:rsidRDefault="00F32B38" w:rsidP="00F32B38">
      <w:pPr>
        <w:ind w:firstLine="54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Приведение рекламных конструкций в надлежащий вид осуществляется владельцами конструкций по мере необходимости, а в случае экстремальных погодных явлений (ураган, ливневый дождь, снегопад и т.п.) режим работ по устранению последствий неблагоприя</w:t>
      </w:r>
      <w:r>
        <w:rPr>
          <w:rFonts w:eastAsia="Arial Unicode MS"/>
          <w:color w:val="000000"/>
        </w:rPr>
        <w:t>т</w:t>
      </w:r>
      <w:r>
        <w:rPr>
          <w:rFonts w:eastAsia="Arial Unicode MS"/>
          <w:color w:val="000000"/>
        </w:rPr>
        <w:t>ных погодных явлений устанавливается в соответствии с указаниями оперативных служб мун</w:t>
      </w:r>
      <w:r>
        <w:rPr>
          <w:rFonts w:eastAsia="Arial Unicode MS"/>
          <w:color w:val="000000"/>
        </w:rPr>
        <w:t>и</w:t>
      </w:r>
      <w:r>
        <w:rPr>
          <w:rFonts w:eastAsia="Arial Unicode MS"/>
          <w:color w:val="000000"/>
        </w:rPr>
        <w:t xml:space="preserve">ципального района. </w:t>
      </w:r>
    </w:p>
    <w:sectPr w:rsidR="00F32B38" w:rsidSect="005C4935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60"/>
      </w:pPr>
      <w:rPr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19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position w:val="0"/>
        <w:sz w:val="24"/>
        <w:vertAlign w:val="baseline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position w:val="0"/>
        <w:sz w:val="24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position w:val="0"/>
        <w:sz w:val="24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position w:val="0"/>
        <w:sz w:val="24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position w:val="0"/>
        <w:sz w:val="24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position w:val="0"/>
        <w:sz w:val="24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position w:val="0"/>
        <w:sz w:val="24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position w:val="0"/>
        <w:sz w:val="24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position w:val="0"/>
        <w:sz w:val="24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position w:val="0"/>
        <w:sz w:val="24"/>
        <w:vertAlign w:val="baseline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position w:val="0"/>
        <w:sz w:val="24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position w:val="0"/>
        <w:sz w:val="24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position w:val="0"/>
        <w:sz w:val="24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position w:val="0"/>
        <w:sz w:val="24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position w:val="0"/>
        <w:sz w:val="24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position w:val="0"/>
        <w:sz w:val="24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position w:val="0"/>
        <w:sz w:val="24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position w:val="0"/>
        <w:sz w:val="24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position w:val="0"/>
        <w:sz w:val="24"/>
        <w:vertAlign w:val="baseline"/>
      </w:rPr>
    </w:lvl>
  </w:abstractNum>
  <w:abstractNum w:abstractNumId="3">
    <w:nsid w:val="00000009"/>
    <w:multiLevelType w:val="multilevel"/>
    <w:tmpl w:val="00000009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position w:val="0"/>
        <w:sz w:val="24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position w:val="0"/>
        <w:sz w:val="24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position w:val="0"/>
        <w:sz w:val="24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position w:val="0"/>
        <w:sz w:val="24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position w:val="0"/>
        <w:sz w:val="24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position w:val="0"/>
        <w:sz w:val="24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position w:val="0"/>
        <w:sz w:val="24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position w:val="0"/>
        <w:sz w:val="24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position w:val="0"/>
        <w:sz w:val="24"/>
        <w:vertAlign w:val="baseline"/>
      </w:rPr>
    </w:lvl>
  </w:abstractNum>
  <w:abstractNum w:abstractNumId="4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position w:val="0"/>
        <w:sz w:val="24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position w:val="0"/>
        <w:sz w:val="24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position w:val="0"/>
        <w:sz w:val="24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position w:val="0"/>
        <w:sz w:val="24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position w:val="0"/>
        <w:sz w:val="24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position w:val="0"/>
        <w:sz w:val="24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position w:val="0"/>
        <w:sz w:val="24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position w:val="0"/>
        <w:sz w:val="24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position w:val="0"/>
        <w:sz w:val="24"/>
        <w:vertAlign w:val="baseline"/>
      </w:rPr>
    </w:lvl>
  </w:abstractNum>
  <w:abstractNum w:abstractNumId="5">
    <w:nsid w:val="5C0B61B6"/>
    <w:multiLevelType w:val="multilevel"/>
    <w:tmpl w:val="5D585A1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35F3A"/>
    <w:rsid w:val="0000688E"/>
    <w:rsid w:val="00007537"/>
    <w:rsid w:val="000306BF"/>
    <w:rsid w:val="00035F3A"/>
    <w:rsid w:val="0009054B"/>
    <w:rsid w:val="000B56C4"/>
    <w:rsid w:val="001641D7"/>
    <w:rsid w:val="00171E9C"/>
    <w:rsid w:val="00182F13"/>
    <w:rsid w:val="002214B9"/>
    <w:rsid w:val="00224816"/>
    <w:rsid w:val="00256B56"/>
    <w:rsid w:val="00262EBA"/>
    <w:rsid w:val="00273150"/>
    <w:rsid w:val="00286111"/>
    <w:rsid w:val="002B7393"/>
    <w:rsid w:val="003279C6"/>
    <w:rsid w:val="00345F69"/>
    <w:rsid w:val="00381292"/>
    <w:rsid w:val="003E51BB"/>
    <w:rsid w:val="004758D8"/>
    <w:rsid w:val="00475C8C"/>
    <w:rsid w:val="004F7308"/>
    <w:rsid w:val="00584013"/>
    <w:rsid w:val="00597DEF"/>
    <w:rsid w:val="005C4935"/>
    <w:rsid w:val="005F1260"/>
    <w:rsid w:val="00645BAB"/>
    <w:rsid w:val="00650BC2"/>
    <w:rsid w:val="00665CAC"/>
    <w:rsid w:val="00667865"/>
    <w:rsid w:val="006D2861"/>
    <w:rsid w:val="00710F80"/>
    <w:rsid w:val="007C120E"/>
    <w:rsid w:val="008E4B3D"/>
    <w:rsid w:val="00914739"/>
    <w:rsid w:val="00915A94"/>
    <w:rsid w:val="00932256"/>
    <w:rsid w:val="0096488F"/>
    <w:rsid w:val="00970D8D"/>
    <w:rsid w:val="009717DC"/>
    <w:rsid w:val="009966CF"/>
    <w:rsid w:val="009E12A1"/>
    <w:rsid w:val="00A10CD4"/>
    <w:rsid w:val="00A14390"/>
    <w:rsid w:val="00A5614B"/>
    <w:rsid w:val="00A7406D"/>
    <w:rsid w:val="00AF0654"/>
    <w:rsid w:val="00B00227"/>
    <w:rsid w:val="00B336DB"/>
    <w:rsid w:val="00BB6339"/>
    <w:rsid w:val="00BC708C"/>
    <w:rsid w:val="00C3529E"/>
    <w:rsid w:val="00C56346"/>
    <w:rsid w:val="00CF6F74"/>
    <w:rsid w:val="00D4580E"/>
    <w:rsid w:val="00D670D2"/>
    <w:rsid w:val="00D92D3A"/>
    <w:rsid w:val="00DF1F0A"/>
    <w:rsid w:val="00E21590"/>
    <w:rsid w:val="00E519A4"/>
    <w:rsid w:val="00EC08BC"/>
    <w:rsid w:val="00ED279D"/>
    <w:rsid w:val="00EE3C8B"/>
    <w:rsid w:val="00EF4FEA"/>
    <w:rsid w:val="00F05AC2"/>
    <w:rsid w:val="00F32B38"/>
    <w:rsid w:val="00F35F9E"/>
    <w:rsid w:val="00F7152C"/>
    <w:rsid w:val="00F72096"/>
    <w:rsid w:val="00F80CB8"/>
    <w:rsid w:val="00FB7FBD"/>
    <w:rsid w:val="00FD7C5A"/>
    <w:rsid w:val="00FF6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537"/>
    <w:rPr>
      <w:sz w:val="24"/>
      <w:szCs w:val="24"/>
    </w:rPr>
  </w:style>
  <w:style w:type="paragraph" w:styleId="3">
    <w:name w:val="heading 3"/>
    <w:basedOn w:val="a"/>
    <w:qFormat/>
    <w:rsid w:val="00035F3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A7406D"/>
  </w:style>
  <w:style w:type="character" w:styleId="a3">
    <w:name w:val="Emphasis"/>
    <w:basedOn w:val="a0"/>
    <w:qFormat/>
    <w:rsid w:val="00A7406D"/>
    <w:rPr>
      <w:i/>
      <w:iCs/>
    </w:rPr>
  </w:style>
  <w:style w:type="character" w:customStyle="1" w:styleId="grame">
    <w:name w:val="grame"/>
    <w:basedOn w:val="a0"/>
    <w:rsid w:val="00A7406D"/>
  </w:style>
  <w:style w:type="character" w:customStyle="1" w:styleId="apple-converted-space">
    <w:name w:val="apple-converted-space"/>
    <w:basedOn w:val="a0"/>
    <w:rsid w:val="00A7406D"/>
  </w:style>
  <w:style w:type="character" w:styleId="a4">
    <w:name w:val="Strong"/>
    <w:basedOn w:val="a0"/>
    <w:qFormat/>
    <w:rsid w:val="00914739"/>
    <w:rPr>
      <w:b/>
      <w:bCs/>
    </w:rPr>
  </w:style>
  <w:style w:type="paragraph" w:styleId="a5">
    <w:name w:val="Normal (Web)"/>
    <w:basedOn w:val="a"/>
    <w:rsid w:val="0093225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4</Pages>
  <Words>1671</Words>
  <Characters>9525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 к проекту Схемы размещения рекламных конструкции Междуреченского ГО</vt:lpstr>
      <vt:lpstr>Пояснительная записка к проекту Схемы размещения рекламных конструкции Междуреченского ГО</vt:lpstr>
    </vt:vector>
  </TitlesOfParts>
  <Company>Управление по строительству</Company>
  <LinksUpToDate>false</LinksUpToDate>
  <CharactersWithSpaces>11174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Схемы размещения рекламных конструкции Междуреченского ГО</dc:title>
  <dc:subject/>
  <dc:creator>Сотрудник</dc:creator>
  <cp:keywords/>
  <dc:description/>
  <cp:lastModifiedBy>Admin</cp:lastModifiedBy>
  <cp:revision>11</cp:revision>
  <cp:lastPrinted>2014-01-29T11:25:00Z</cp:lastPrinted>
  <dcterms:created xsi:type="dcterms:W3CDTF">2014-04-22T12:57:00Z</dcterms:created>
  <dcterms:modified xsi:type="dcterms:W3CDTF">2013-05-14T06:56:00Z</dcterms:modified>
</cp:coreProperties>
</file>